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D3843" w:rsidRDefault="00ED3843" w:rsidP="00ED3843">
      <w:pPr>
        <w:jc w:val="center"/>
        <w:rPr>
          <w:rFonts w:ascii="Times New Roman" w:eastAsia="Calibri" w:hAnsi="Times New Roman" w:cs="Times New Roman"/>
          <w:b/>
          <w:color w:val="auto"/>
          <w:kern w:val="0"/>
          <w:sz w:val="24"/>
          <w:szCs w:val="24"/>
          <w:lang w:eastAsia="ru-RU"/>
        </w:rPr>
      </w:pPr>
      <w:r>
        <w:rPr>
          <w:b/>
        </w:rPr>
        <w:t>Муниципальное бюджетное общеобразовательное учреждение</w:t>
      </w:r>
    </w:p>
    <w:p w:rsidR="00ED3843" w:rsidRDefault="00ED3843" w:rsidP="00ED3843">
      <w:pPr>
        <w:jc w:val="center"/>
        <w:rPr>
          <w:b/>
        </w:rPr>
      </w:pPr>
      <w:r>
        <w:rPr>
          <w:b/>
        </w:rPr>
        <w:t>средней общеобразовательной школы с. Братовщина</w:t>
      </w:r>
    </w:p>
    <w:p w:rsidR="00ED3843" w:rsidRDefault="00ED3843" w:rsidP="00ED3843">
      <w:pPr>
        <w:jc w:val="center"/>
        <w:rPr>
          <w:b/>
        </w:rPr>
      </w:pPr>
      <w:r>
        <w:rPr>
          <w:b/>
        </w:rPr>
        <w:t xml:space="preserve">имени Героя Советского Союза Виктора Семёновича Севрина </w:t>
      </w:r>
    </w:p>
    <w:p w:rsidR="00ED3843" w:rsidRDefault="00ED3843" w:rsidP="00ED3843">
      <w:pPr>
        <w:jc w:val="center"/>
        <w:rPr>
          <w:b/>
        </w:rPr>
      </w:pPr>
      <w:r>
        <w:rPr>
          <w:b/>
        </w:rPr>
        <w:t xml:space="preserve">Долгоруковского муниципального района Липецкой области </w:t>
      </w:r>
    </w:p>
    <w:p w:rsidR="00ED3843" w:rsidRDefault="00ED3843" w:rsidP="00ED3843">
      <w:pPr>
        <w:jc w:val="center"/>
        <w:rPr>
          <w:b/>
        </w:rPr>
      </w:pPr>
      <w:r>
        <w:rPr>
          <w:b/>
        </w:rPr>
        <w:t xml:space="preserve">  </w:t>
      </w:r>
    </w:p>
    <w:p w:rsidR="00ED3843" w:rsidRDefault="00ED3843" w:rsidP="00ED3843">
      <w:pPr>
        <w:jc w:val="center"/>
        <w:rPr>
          <w:b/>
        </w:rPr>
      </w:pPr>
    </w:p>
    <w:p w:rsidR="00ED3843" w:rsidRDefault="00ED3843" w:rsidP="00ED3843">
      <w:pPr>
        <w:jc w:val="center"/>
        <w:rPr>
          <w:b/>
        </w:rPr>
      </w:pPr>
    </w:p>
    <w:p w:rsidR="00ED3843" w:rsidRDefault="00ED3843" w:rsidP="00ED3843">
      <w:pPr>
        <w:jc w:val="center"/>
        <w:rPr>
          <w:b/>
        </w:rPr>
      </w:pPr>
    </w:p>
    <w:p w:rsidR="00ED3843" w:rsidRDefault="00ED3843" w:rsidP="00ED3843"/>
    <w:tbl>
      <w:tblPr>
        <w:tblW w:w="9684" w:type="dxa"/>
        <w:jc w:val="center"/>
        <w:tblLook w:val="01E0" w:firstRow="1" w:lastRow="1" w:firstColumn="1" w:lastColumn="1" w:noHBand="0" w:noVBand="0"/>
      </w:tblPr>
      <w:tblGrid>
        <w:gridCol w:w="2807"/>
        <w:gridCol w:w="3286"/>
        <w:gridCol w:w="3591"/>
      </w:tblGrid>
      <w:tr w:rsidR="00ED3843" w:rsidTr="00ED3843">
        <w:trPr>
          <w:trHeight w:val="2377"/>
          <w:jc w:val="center"/>
        </w:trPr>
        <w:tc>
          <w:tcPr>
            <w:tcW w:w="2807" w:type="dxa"/>
          </w:tcPr>
          <w:p w:rsidR="00ED3843" w:rsidRDefault="00ED3843">
            <w:pPr>
              <w:rPr>
                <w:lang w:eastAsia="en-US"/>
              </w:rPr>
            </w:pPr>
            <w:r>
              <w:rPr>
                <w:lang w:eastAsia="en-US"/>
              </w:rPr>
              <w:t>«Рассмотрено»</w:t>
            </w:r>
          </w:p>
          <w:p w:rsidR="00ED3843" w:rsidRDefault="00ED3843">
            <w:pPr>
              <w:rPr>
                <w:lang w:eastAsia="en-US"/>
              </w:rPr>
            </w:pPr>
            <w:r>
              <w:rPr>
                <w:lang w:eastAsia="en-US"/>
              </w:rPr>
              <w:t xml:space="preserve"> на заседании МО</w:t>
            </w:r>
          </w:p>
          <w:p w:rsidR="00ED3843" w:rsidRDefault="00ED3843">
            <w:pPr>
              <w:rPr>
                <w:lang w:eastAsia="en-US"/>
              </w:rPr>
            </w:pPr>
            <w:r>
              <w:rPr>
                <w:lang w:eastAsia="en-US"/>
              </w:rPr>
              <w:t>Протокол №__</w:t>
            </w:r>
          </w:p>
          <w:p w:rsidR="00ED3843" w:rsidRDefault="00ED3843">
            <w:pPr>
              <w:rPr>
                <w:lang w:eastAsia="en-US"/>
              </w:rPr>
            </w:pPr>
            <w:r>
              <w:rPr>
                <w:lang w:eastAsia="en-US"/>
              </w:rPr>
              <w:t>от «__» _________ г.</w:t>
            </w:r>
          </w:p>
          <w:p w:rsidR="00ED3843" w:rsidRDefault="00ED3843">
            <w:pPr>
              <w:rPr>
                <w:lang w:eastAsia="en-US"/>
              </w:rPr>
            </w:pPr>
          </w:p>
        </w:tc>
        <w:tc>
          <w:tcPr>
            <w:tcW w:w="3286" w:type="dxa"/>
            <w:hideMark/>
          </w:tcPr>
          <w:p w:rsidR="00ED3843" w:rsidRDefault="00ED3843">
            <w:pPr>
              <w:rPr>
                <w:lang w:eastAsia="en-US"/>
              </w:rPr>
            </w:pPr>
            <w:r>
              <w:rPr>
                <w:lang w:eastAsia="en-US"/>
              </w:rPr>
              <w:t xml:space="preserve"> «Принято» </w:t>
            </w:r>
          </w:p>
          <w:p w:rsidR="00ED3843" w:rsidRDefault="00ED3843">
            <w:pPr>
              <w:rPr>
                <w:lang w:eastAsia="en-US"/>
              </w:rPr>
            </w:pPr>
            <w:r>
              <w:rPr>
                <w:lang w:eastAsia="en-US"/>
              </w:rPr>
              <w:t xml:space="preserve">решением педагогического совета </w:t>
            </w:r>
          </w:p>
          <w:p w:rsidR="00ED3843" w:rsidRDefault="00ED3843">
            <w:pPr>
              <w:rPr>
                <w:lang w:eastAsia="en-US"/>
              </w:rPr>
            </w:pPr>
            <w:r>
              <w:rPr>
                <w:lang w:eastAsia="en-US"/>
              </w:rPr>
              <w:t>Протокол № __ от _____ г.</w:t>
            </w:r>
          </w:p>
        </w:tc>
        <w:tc>
          <w:tcPr>
            <w:tcW w:w="3591" w:type="dxa"/>
            <w:hideMark/>
          </w:tcPr>
          <w:p w:rsidR="00ED3843" w:rsidRDefault="00ED3843">
            <w:pPr>
              <w:rPr>
                <w:lang w:eastAsia="en-US"/>
              </w:rPr>
            </w:pPr>
            <w:r>
              <w:rPr>
                <w:lang w:eastAsia="en-US"/>
              </w:rPr>
              <w:t xml:space="preserve">«Утверждено» </w:t>
            </w:r>
          </w:p>
          <w:p w:rsidR="00ED3843" w:rsidRDefault="00ED3843">
            <w:pPr>
              <w:rPr>
                <w:lang w:eastAsia="en-US"/>
              </w:rPr>
            </w:pPr>
            <w:r>
              <w:rPr>
                <w:lang w:eastAsia="en-US"/>
              </w:rPr>
              <w:t xml:space="preserve">Директор МБОУ СОШ </w:t>
            </w:r>
          </w:p>
          <w:p w:rsidR="00ED3843" w:rsidRDefault="00ED3843">
            <w:pPr>
              <w:rPr>
                <w:lang w:eastAsia="en-US"/>
              </w:rPr>
            </w:pPr>
            <w:r>
              <w:rPr>
                <w:lang w:eastAsia="en-US"/>
              </w:rPr>
              <w:t>с. Братовщина имени Героя Советского Союза В.С. Севрина</w:t>
            </w:r>
          </w:p>
          <w:p w:rsidR="00ED3843" w:rsidRDefault="00ED3843">
            <w:pPr>
              <w:rPr>
                <w:lang w:eastAsia="en-US"/>
              </w:rPr>
            </w:pPr>
            <w:r>
              <w:rPr>
                <w:lang w:eastAsia="en-US"/>
              </w:rPr>
              <w:t>______________</w:t>
            </w:r>
          </w:p>
          <w:p w:rsidR="00ED3843" w:rsidRDefault="00ED3843">
            <w:pPr>
              <w:rPr>
                <w:lang w:eastAsia="en-US"/>
              </w:rPr>
            </w:pPr>
            <w:r>
              <w:rPr>
                <w:lang w:eastAsia="en-US"/>
              </w:rPr>
              <w:t>Приказ №____ от ______ г.</w:t>
            </w:r>
          </w:p>
        </w:tc>
      </w:tr>
    </w:tbl>
    <w:p w:rsidR="00A372AD" w:rsidRPr="000A555D" w:rsidRDefault="00A372AD" w:rsidP="003F76D3">
      <w:pPr>
        <w:pStyle w:val="afd"/>
        <w:spacing w:line="360" w:lineRule="auto"/>
        <w:jc w:val="both"/>
        <w:rPr>
          <w:rFonts w:ascii="Times New Roman" w:hAnsi="Times New Roman"/>
          <w:sz w:val="24"/>
          <w:szCs w:val="24"/>
        </w:rPr>
      </w:pPr>
    </w:p>
    <w:p w:rsidR="00A372AD" w:rsidRPr="000A555D" w:rsidRDefault="00A372AD" w:rsidP="003F76D3">
      <w:pPr>
        <w:pStyle w:val="afd"/>
        <w:spacing w:line="360" w:lineRule="auto"/>
        <w:jc w:val="both"/>
        <w:rPr>
          <w:rFonts w:ascii="Times New Roman" w:hAnsi="Times New Roman"/>
          <w:b/>
          <w:sz w:val="24"/>
          <w:szCs w:val="24"/>
        </w:rPr>
      </w:pPr>
      <w:r w:rsidRPr="000A555D">
        <w:rPr>
          <w:rFonts w:ascii="Times New Roman" w:hAnsi="Times New Roman"/>
          <w:b/>
          <w:sz w:val="24"/>
          <w:szCs w:val="24"/>
        </w:rPr>
        <w:br/>
      </w:r>
    </w:p>
    <w:p w:rsidR="00A372AD" w:rsidRPr="000A555D" w:rsidRDefault="00BF2CB2" w:rsidP="00357EB5">
      <w:pPr>
        <w:pStyle w:val="afd"/>
        <w:spacing w:line="360" w:lineRule="auto"/>
        <w:jc w:val="center"/>
        <w:rPr>
          <w:rFonts w:ascii="Times New Roman" w:hAnsi="Times New Roman"/>
          <w:b/>
          <w:sz w:val="24"/>
          <w:szCs w:val="24"/>
        </w:rPr>
      </w:pPr>
      <w:r w:rsidRPr="000A555D">
        <w:rPr>
          <w:rFonts w:ascii="Times New Roman" w:hAnsi="Times New Roman"/>
          <w:b/>
          <w:sz w:val="24"/>
          <w:szCs w:val="24"/>
        </w:rPr>
        <w:t>Рабочая программа</w:t>
      </w:r>
      <w:r w:rsidR="00A372AD" w:rsidRPr="000A555D">
        <w:rPr>
          <w:rFonts w:ascii="Times New Roman" w:hAnsi="Times New Roman"/>
          <w:b/>
          <w:sz w:val="24"/>
          <w:szCs w:val="24"/>
        </w:rPr>
        <w:t xml:space="preserve"> </w:t>
      </w:r>
      <w:r w:rsidR="00A372AD" w:rsidRPr="000A555D">
        <w:rPr>
          <w:rFonts w:ascii="Times New Roman" w:hAnsi="Times New Roman"/>
          <w:b/>
          <w:sz w:val="24"/>
          <w:szCs w:val="24"/>
        </w:rPr>
        <w:br/>
        <w:t>обучающихся с лёгкой умственной отсталостью</w:t>
      </w:r>
    </w:p>
    <w:p w:rsidR="00BF2CB2" w:rsidRPr="000A555D" w:rsidRDefault="00A372AD" w:rsidP="00BF2CB2">
      <w:pPr>
        <w:pStyle w:val="afd"/>
        <w:spacing w:line="360" w:lineRule="auto"/>
        <w:jc w:val="center"/>
        <w:rPr>
          <w:rFonts w:ascii="Times New Roman" w:hAnsi="Times New Roman"/>
          <w:b/>
          <w:sz w:val="24"/>
          <w:szCs w:val="24"/>
        </w:rPr>
      </w:pPr>
      <w:r w:rsidRPr="000A555D">
        <w:rPr>
          <w:rFonts w:ascii="Times New Roman" w:hAnsi="Times New Roman"/>
          <w:b/>
          <w:sz w:val="24"/>
          <w:szCs w:val="24"/>
        </w:rPr>
        <w:t>(интеллектуальными нарушениями</w:t>
      </w:r>
      <w:r w:rsidR="009F57DE" w:rsidRPr="000A555D">
        <w:rPr>
          <w:rFonts w:ascii="Times New Roman" w:hAnsi="Times New Roman"/>
          <w:b/>
          <w:sz w:val="24"/>
          <w:szCs w:val="24"/>
        </w:rPr>
        <w:t xml:space="preserve">) </w:t>
      </w:r>
      <w:r w:rsidR="00BF2CB2" w:rsidRPr="000A555D">
        <w:rPr>
          <w:rFonts w:ascii="Times New Roman" w:hAnsi="Times New Roman"/>
          <w:b/>
          <w:sz w:val="24"/>
          <w:szCs w:val="24"/>
        </w:rPr>
        <w:t>по профильному</w:t>
      </w:r>
      <w:r w:rsidRPr="000A555D">
        <w:rPr>
          <w:rFonts w:ascii="Times New Roman" w:hAnsi="Times New Roman"/>
          <w:b/>
          <w:sz w:val="24"/>
          <w:szCs w:val="24"/>
        </w:rPr>
        <w:t xml:space="preserve"> труд</w:t>
      </w:r>
      <w:r w:rsidR="00BF2CB2" w:rsidRPr="000A555D">
        <w:rPr>
          <w:rFonts w:ascii="Times New Roman" w:hAnsi="Times New Roman"/>
          <w:b/>
          <w:sz w:val="24"/>
          <w:szCs w:val="24"/>
        </w:rPr>
        <w:t>у</w:t>
      </w:r>
    </w:p>
    <w:p w:rsidR="00BF2CB2" w:rsidRPr="000A555D" w:rsidRDefault="00BF2CB2" w:rsidP="00BF2CB2">
      <w:pPr>
        <w:pStyle w:val="afd"/>
        <w:spacing w:line="360" w:lineRule="auto"/>
        <w:jc w:val="center"/>
        <w:rPr>
          <w:rFonts w:ascii="Times New Roman" w:hAnsi="Times New Roman"/>
          <w:b/>
          <w:sz w:val="24"/>
          <w:szCs w:val="24"/>
        </w:rPr>
      </w:pPr>
      <w:r w:rsidRPr="000A555D">
        <w:rPr>
          <w:rFonts w:ascii="Times New Roman" w:hAnsi="Times New Roman"/>
          <w:b/>
          <w:sz w:val="24"/>
          <w:szCs w:val="24"/>
        </w:rPr>
        <w:t>вариант 1</w:t>
      </w:r>
    </w:p>
    <w:p w:rsidR="00BF2CB2" w:rsidRPr="000A555D" w:rsidRDefault="00BF2CB2" w:rsidP="00357EB5">
      <w:pPr>
        <w:pStyle w:val="afd"/>
        <w:spacing w:line="360" w:lineRule="auto"/>
        <w:jc w:val="center"/>
        <w:rPr>
          <w:rFonts w:ascii="Times New Roman" w:hAnsi="Times New Roman"/>
          <w:b/>
          <w:sz w:val="24"/>
          <w:szCs w:val="24"/>
        </w:rPr>
      </w:pPr>
    </w:p>
    <w:p w:rsidR="00A372AD" w:rsidRPr="000A555D" w:rsidRDefault="00A372AD" w:rsidP="00357EB5">
      <w:pPr>
        <w:pStyle w:val="afd"/>
        <w:spacing w:line="360" w:lineRule="auto"/>
        <w:jc w:val="center"/>
        <w:rPr>
          <w:rFonts w:ascii="Times New Roman" w:hAnsi="Times New Roman"/>
          <w:b/>
          <w:sz w:val="24"/>
          <w:szCs w:val="24"/>
        </w:rPr>
      </w:pPr>
      <w:r w:rsidRPr="000A555D">
        <w:rPr>
          <w:rFonts w:ascii="Times New Roman" w:hAnsi="Times New Roman"/>
          <w:b/>
          <w:sz w:val="24"/>
          <w:szCs w:val="24"/>
        </w:rPr>
        <w:t>5 – 9 класс</w:t>
      </w:r>
    </w:p>
    <w:p w:rsidR="00A372AD" w:rsidRPr="000A555D" w:rsidRDefault="00A372AD" w:rsidP="003F76D3">
      <w:pPr>
        <w:pStyle w:val="afd"/>
        <w:spacing w:line="360" w:lineRule="auto"/>
        <w:jc w:val="both"/>
        <w:rPr>
          <w:rFonts w:ascii="Times New Roman" w:hAnsi="Times New Roman"/>
          <w:b/>
          <w:sz w:val="24"/>
          <w:szCs w:val="24"/>
        </w:rPr>
      </w:pPr>
    </w:p>
    <w:p w:rsidR="00A372AD" w:rsidRPr="000A555D" w:rsidRDefault="00A372AD" w:rsidP="003F76D3">
      <w:pPr>
        <w:pStyle w:val="afd"/>
        <w:spacing w:line="360" w:lineRule="auto"/>
        <w:jc w:val="both"/>
        <w:rPr>
          <w:rFonts w:ascii="Times New Roman" w:hAnsi="Times New Roman"/>
          <w:b/>
          <w:sz w:val="24"/>
          <w:szCs w:val="24"/>
        </w:rPr>
      </w:pPr>
    </w:p>
    <w:p w:rsidR="00A372AD" w:rsidRPr="000A555D" w:rsidRDefault="00A372AD" w:rsidP="003F76D3">
      <w:pPr>
        <w:pStyle w:val="afd"/>
        <w:spacing w:line="360" w:lineRule="auto"/>
        <w:jc w:val="both"/>
        <w:rPr>
          <w:rFonts w:ascii="Times New Roman" w:hAnsi="Times New Roman"/>
          <w:b/>
          <w:sz w:val="24"/>
          <w:szCs w:val="24"/>
        </w:rPr>
      </w:pPr>
    </w:p>
    <w:p w:rsidR="00A372AD" w:rsidRPr="000A555D" w:rsidRDefault="00A372AD" w:rsidP="003F76D3">
      <w:pPr>
        <w:pStyle w:val="afd"/>
        <w:spacing w:line="360" w:lineRule="auto"/>
        <w:jc w:val="both"/>
        <w:rPr>
          <w:rFonts w:ascii="Times New Roman" w:hAnsi="Times New Roman"/>
          <w:b/>
          <w:sz w:val="24"/>
          <w:szCs w:val="24"/>
        </w:rPr>
      </w:pPr>
    </w:p>
    <w:p w:rsidR="00A372AD" w:rsidRPr="000A555D" w:rsidRDefault="00A372AD" w:rsidP="003F76D3">
      <w:pPr>
        <w:pStyle w:val="afd"/>
        <w:spacing w:line="360" w:lineRule="auto"/>
        <w:jc w:val="both"/>
        <w:rPr>
          <w:rFonts w:ascii="Times New Roman" w:hAnsi="Times New Roman"/>
          <w:b/>
          <w:sz w:val="24"/>
          <w:szCs w:val="24"/>
        </w:rPr>
      </w:pPr>
    </w:p>
    <w:p w:rsidR="00A372AD" w:rsidRPr="000A555D" w:rsidRDefault="00A372AD" w:rsidP="003F76D3">
      <w:pPr>
        <w:pStyle w:val="afd"/>
        <w:spacing w:line="360" w:lineRule="auto"/>
        <w:jc w:val="both"/>
        <w:rPr>
          <w:rFonts w:ascii="Times New Roman" w:hAnsi="Times New Roman"/>
          <w:b/>
          <w:sz w:val="24"/>
          <w:szCs w:val="24"/>
        </w:rPr>
      </w:pPr>
    </w:p>
    <w:p w:rsidR="00357EB5" w:rsidRPr="000A555D" w:rsidRDefault="00357EB5" w:rsidP="003F76D3">
      <w:pPr>
        <w:pStyle w:val="afd"/>
        <w:spacing w:line="360" w:lineRule="auto"/>
        <w:jc w:val="both"/>
        <w:rPr>
          <w:rFonts w:ascii="Times New Roman" w:hAnsi="Times New Roman"/>
          <w:sz w:val="24"/>
          <w:szCs w:val="24"/>
        </w:rPr>
      </w:pPr>
    </w:p>
    <w:p w:rsidR="00357EB5" w:rsidRPr="000A555D" w:rsidRDefault="00357EB5" w:rsidP="003F76D3">
      <w:pPr>
        <w:pStyle w:val="afd"/>
        <w:spacing w:line="360" w:lineRule="auto"/>
        <w:jc w:val="both"/>
        <w:rPr>
          <w:rFonts w:ascii="Times New Roman" w:hAnsi="Times New Roman"/>
          <w:sz w:val="24"/>
          <w:szCs w:val="24"/>
        </w:rPr>
      </w:pPr>
      <w:bookmarkStart w:id="0" w:name="_GoBack"/>
      <w:bookmarkEnd w:id="0"/>
    </w:p>
    <w:p w:rsidR="00BF2CB2" w:rsidRPr="000A555D" w:rsidRDefault="00BF2CB2" w:rsidP="003F76D3">
      <w:pPr>
        <w:pStyle w:val="afd"/>
        <w:spacing w:line="360" w:lineRule="auto"/>
        <w:jc w:val="both"/>
        <w:rPr>
          <w:rFonts w:ascii="Times New Roman" w:hAnsi="Times New Roman"/>
          <w:b/>
          <w:sz w:val="24"/>
          <w:szCs w:val="24"/>
        </w:rPr>
      </w:pPr>
    </w:p>
    <w:p w:rsidR="00BF2CB2" w:rsidRPr="000A555D" w:rsidRDefault="00BF2CB2" w:rsidP="003F76D3">
      <w:pPr>
        <w:pStyle w:val="afd"/>
        <w:spacing w:line="360" w:lineRule="auto"/>
        <w:jc w:val="both"/>
        <w:rPr>
          <w:rFonts w:ascii="Times New Roman" w:hAnsi="Times New Roman"/>
          <w:b/>
          <w:sz w:val="24"/>
          <w:szCs w:val="24"/>
        </w:rPr>
      </w:pP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b/>
          <w:sz w:val="24"/>
          <w:szCs w:val="24"/>
        </w:rPr>
        <w:t>Планируемые результаты освоения обучающимися с легкой</w:t>
      </w:r>
      <w:r w:rsidR="009F57DE" w:rsidRPr="000A555D">
        <w:rPr>
          <w:rFonts w:ascii="Times New Roman" w:hAnsi="Times New Roman"/>
          <w:b/>
          <w:sz w:val="24"/>
          <w:szCs w:val="24"/>
        </w:rPr>
        <w:t xml:space="preserve"> </w:t>
      </w:r>
      <w:r w:rsidRPr="000A555D">
        <w:rPr>
          <w:rFonts w:ascii="Times New Roman" w:hAnsi="Times New Roman"/>
          <w:b/>
          <w:sz w:val="24"/>
          <w:szCs w:val="24"/>
        </w:rPr>
        <w:t>умственной отсталостью (интеллектуальными нарушениями)</w:t>
      </w:r>
      <w:r w:rsidR="009F57DE" w:rsidRPr="000A555D">
        <w:rPr>
          <w:rFonts w:ascii="Times New Roman" w:hAnsi="Times New Roman"/>
          <w:b/>
          <w:sz w:val="24"/>
          <w:szCs w:val="24"/>
        </w:rPr>
        <w:t xml:space="preserve"> </w:t>
      </w:r>
      <w:r w:rsidRPr="000A555D">
        <w:rPr>
          <w:rFonts w:ascii="Times New Roman" w:hAnsi="Times New Roman"/>
          <w:b/>
          <w:sz w:val="24"/>
          <w:szCs w:val="24"/>
        </w:rPr>
        <w:t>программы</w:t>
      </w:r>
    </w:p>
    <w:p w:rsidR="005B5BE4" w:rsidRPr="000A555D" w:rsidRDefault="005B5BE4" w:rsidP="00357EB5">
      <w:pPr>
        <w:pStyle w:val="afd"/>
        <w:spacing w:line="360" w:lineRule="auto"/>
        <w:ind w:firstLine="709"/>
        <w:jc w:val="both"/>
        <w:rPr>
          <w:rFonts w:ascii="Times New Roman" w:hAnsi="Times New Roman"/>
          <w:sz w:val="24"/>
          <w:szCs w:val="24"/>
        </w:rPr>
      </w:pPr>
      <w:r w:rsidRPr="000A555D">
        <w:rPr>
          <w:rFonts w:ascii="Times New Roman" w:hAnsi="Times New Roman"/>
          <w:sz w:val="24"/>
          <w:szCs w:val="24"/>
        </w:rPr>
        <w:t>Результаты освоения с обучающимися с легкой умственной отсталостью (интеллектуальными нарушениями) оцениваются как итоговые на момент завершения образования.</w:t>
      </w:r>
    </w:p>
    <w:p w:rsidR="005B5BE4" w:rsidRPr="000A555D" w:rsidRDefault="005B5BE4" w:rsidP="00357EB5">
      <w:pPr>
        <w:pStyle w:val="afd"/>
        <w:spacing w:line="360" w:lineRule="auto"/>
        <w:ind w:firstLine="709"/>
        <w:jc w:val="both"/>
        <w:rPr>
          <w:rFonts w:ascii="Times New Roman" w:hAnsi="Times New Roman"/>
          <w:sz w:val="24"/>
          <w:szCs w:val="24"/>
        </w:rPr>
      </w:pPr>
      <w:r w:rsidRPr="000A555D">
        <w:rPr>
          <w:rFonts w:ascii="Times New Roman" w:hAnsi="Times New Roman"/>
          <w:sz w:val="24"/>
          <w:szCs w:val="24"/>
        </w:rPr>
        <w:t xml:space="preserve">Освоение обучающимися </w:t>
      </w:r>
      <w:r w:rsidR="006E65BC" w:rsidRPr="000A555D">
        <w:rPr>
          <w:rFonts w:ascii="Times New Roman" w:hAnsi="Times New Roman"/>
          <w:sz w:val="24"/>
          <w:szCs w:val="24"/>
        </w:rPr>
        <w:t>программы</w:t>
      </w:r>
      <w:r w:rsidRPr="000A555D">
        <w:rPr>
          <w:rFonts w:ascii="Times New Roman" w:hAnsi="Times New Roman"/>
          <w:sz w:val="24"/>
          <w:szCs w:val="24"/>
        </w:rPr>
        <w:t xml:space="preserve">, которая создана на основе ФГОС, предполагает достижение ими двух видов результатов: </w:t>
      </w:r>
      <w:r w:rsidRPr="000A555D">
        <w:rPr>
          <w:rFonts w:ascii="Times New Roman" w:hAnsi="Times New Roman"/>
          <w:i/>
          <w:sz w:val="24"/>
          <w:szCs w:val="24"/>
        </w:rPr>
        <w:t xml:space="preserve">личностных и предметных. </w:t>
      </w:r>
    </w:p>
    <w:p w:rsidR="005B5BE4" w:rsidRPr="000A555D" w:rsidRDefault="005B5BE4" w:rsidP="00357EB5">
      <w:pPr>
        <w:pStyle w:val="afd"/>
        <w:spacing w:line="360" w:lineRule="auto"/>
        <w:ind w:firstLine="709"/>
        <w:jc w:val="both"/>
        <w:rPr>
          <w:rFonts w:ascii="Times New Roman" w:hAnsi="Times New Roman"/>
          <w:sz w:val="24"/>
          <w:szCs w:val="24"/>
        </w:rPr>
      </w:pPr>
      <w:r w:rsidRPr="000A555D">
        <w:rPr>
          <w:rFonts w:ascii="Times New Roman" w:hAnsi="Times New Roman"/>
          <w:sz w:val="24"/>
          <w:szCs w:val="24"/>
        </w:rPr>
        <w:t xml:space="preserve">В структуре планируемых результатов ведущее место принадлежит </w:t>
      </w:r>
      <w:r w:rsidRPr="000A555D">
        <w:rPr>
          <w:rFonts w:ascii="Times New Roman" w:hAnsi="Times New Roman"/>
          <w:i/>
          <w:sz w:val="24"/>
          <w:szCs w:val="24"/>
        </w:rPr>
        <w:t>личностным</w:t>
      </w:r>
      <w:r w:rsidRPr="000A555D">
        <w:rPr>
          <w:rFonts w:ascii="Times New Roman" w:hAnsi="Times New Roman"/>
          <w:sz w:val="24"/>
          <w:szCs w:val="24"/>
        </w:rPr>
        <w:t xml:space="preserve">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социокультурным опытом.</w:t>
      </w:r>
    </w:p>
    <w:p w:rsidR="005B5BE4" w:rsidRPr="000A555D" w:rsidRDefault="005B5BE4" w:rsidP="00357EB5">
      <w:pPr>
        <w:pStyle w:val="afd"/>
        <w:spacing w:line="360" w:lineRule="auto"/>
        <w:ind w:firstLine="709"/>
        <w:jc w:val="both"/>
        <w:rPr>
          <w:rFonts w:ascii="Times New Roman" w:hAnsi="Times New Roman"/>
          <w:sz w:val="24"/>
          <w:szCs w:val="24"/>
        </w:rPr>
      </w:pPr>
      <w:r w:rsidRPr="000A555D">
        <w:rPr>
          <w:rFonts w:ascii="Times New Roman" w:hAnsi="Times New Roman"/>
          <w:sz w:val="24"/>
          <w:szCs w:val="24"/>
        </w:rPr>
        <w:t>Личностные результаты</w:t>
      </w:r>
      <w:r w:rsidR="009F57DE" w:rsidRPr="000A555D">
        <w:rPr>
          <w:rFonts w:ascii="Times New Roman" w:hAnsi="Times New Roman"/>
          <w:sz w:val="24"/>
          <w:szCs w:val="24"/>
        </w:rPr>
        <w:t xml:space="preserve"> </w:t>
      </w:r>
      <w:r w:rsidRPr="000A555D">
        <w:rPr>
          <w:rFonts w:ascii="Times New Roman" w:hAnsi="Times New Roman"/>
          <w:sz w:val="24"/>
          <w:szCs w:val="24"/>
        </w:rPr>
        <w:t xml:space="preserve">освоения </w:t>
      </w:r>
      <w:r w:rsidR="006E65BC" w:rsidRPr="000A555D">
        <w:rPr>
          <w:rFonts w:ascii="Times New Roman" w:hAnsi="Times New Roman"/>
          <w:sz w:val="24"/>
          <w:szCs w:val="24"/>
        </w:rPr>
        <w:t>программы</w:t>
      </w:r>
      <w:r w:rsidRPr="000A555D">
        <w:rPr>
          <w:rFonts w:ascii="Times New Roman" w:hAnsi="Times New Roman"/>
          <w:sz w:val="24"/>
          <w:szCs w:val="24"/>
        </w:rPr>
        <w:t xml:space="preserve"> образования включают индивидуально-личностные качества и социальные (жизненные) компетенции обучающегося, социально значимые ценностные установки.</w:t>
      </w:r>
    </w:p>
    <w:p w:rsidR="005B5BE4" w:rsidRPr="000A555D" w:rsidRDefault="005B5BE4" w:rsidP="00357EB5">
      <w:pPr>
        <w:pStyle w:val="afd"/>
        <w:spacing w:line="360" w:lineRule="auto"/>
        <w:ind w:firstLine="709"/>
        <w:jc w:val="both"/>
        <w:rPr>
          <w:rFonts w:ascii="Times New Roman" w:hAnsi="Times New Roman"/>
          <w:sz w:val="24"/>
          <w:szCs w:val="24"/>
        </w:rPr>
      </w:pPr>
      <w:r w:rsidRPr="000A555D">
        <w:rPr>
          <w:rFonts w:ascii="Times New Roman" w:hAnsi="Times New Roman"/>
          <w:sz w:val="24"/>
          <w:szCs w:val="24"/>
        </w:rPr>
        <w:t xml:space="preserve">К личностным результатам освоения относятся: </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 xml:space="preserve">1) осознание себя как гражданина России; формирование чувства гордости за свою Родину; </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2) </w:t>
      </w:r>
      <w:r w:rsidR="00000AC8" w:rsidRPr="000A555D">
        <w:rPr>
          <w:rFonts w:ascii="Times New Roman" w:hAnsi="Times New Roman"/>
          <w:sz w:val="24"/>
          <w:szCs w:val="24"/>
        </w:rPr>
        <w:t>воспитание</w:t>
      </w:r>
      <w:r w:rsidRPr="000A555D">
        <w:rPr>
          <w:rFonts w:ascii="Times New Roman" w:hAnsi="Times New Roman"/>
          <w:sz w:val="24"/>
          <w:szCs w:val="24"/>
        </w:rPr>
        <w:t xml:space="preserve"> уважительного отношения к иному мнению, истории и культуре других народов; </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3) сформированность</w:t>
      </w:r>
      <w:r w:rsidR="009F57DE" w:rsidRPr="000A555D">
        <w:rPr>
          <w:rFonts w:ascii="Times New Roman" w:hAnsi="Times New Roman"/>
          <w:sz w:val="24"/>
          <w:szCs w:val="24"/>
        </w:rPr>
        <w:t xml:space="preserve"> </w:t>
      </w:r>
      <w:r w:rsidRPr="000A555D">
        <w:rPr>
          <w:rFonts w:ascii="Times New Roman" w:hAnsi="Times New Roman"/>
          <w:sz w:val="24"/>
          <w:szCs w:val="24"/>
        </w:rPr>
        <w:t xml:space="preserve">адекватных представлений о собственных возможностях, о насущно необходимом жизнеобеспечении; </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 xml:space="preserve">4) овладение начальными навыками адаптации в динамично изменяющемся и развивающемся мире; </w:t>
      </w:r>
    </w:p>
    <w:p w:rsidR="005B5BE4" w:rsidRPr="000A555D" w:rsidRDefault="005B5BE4" w:rsidP="003F76D3">
      <w:pPr>
        <w:pStyle w:val="afd"/>
        <w:spacing w:line="360" w:lineRule="auto"/>
        <w:jc w:val="both"/>
        <w:rPr>
          <w:rFonts w:ascii="Times New Roman" w:hAnsi="Times New Roman"/>
          <w:color w:val="FF0000"/>
          <w:sz w:val="24"/>
          <w:szCs w:val="24"/>
        </w:rPr>
      </w:pPr>
      <w:r w:rsidRPr="000A555D">
        <w:rPr>
          <w:rFonts w:ascii="Times New Roman" w:hAnsi="Times New Roman"/>
          <w:sz w:val="24"/>
          <w:szCs w:val="24"/>
        </w:rPr>
        <w:t xml:space="preserve">5) овладение социально-бытовыми навыками, используемыми в повседневной жизни; </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 xml:space="preserve">6) владение навыками коммуникации и принятыми нормами социального взаимодействия; </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 xml:space="preserve">7) способность к осмыслению социального окружения, своего места в нем, принятие соответствующих возрасту ценностей и социальных ролей; </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 xml:space="preserve">8) принятие и освоение социальной роли обучающегося, проявление социально значимых мотивов учебной деятельности; </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9) сформированность</w:t>
      </w:r>
      <w:r w:rsidR="00A132B9" w:rsidRPr="000A555D">
        <w:rPr>
          <w:rFonts w:ascii="Times New Roman" w:hAnsi="Times New Roman"/>
          <w:sz w:val="24"/>
          <w:szCs w:val="24"/>
        </w:rPr>
        <w:t xml:space="preserve"> </w:t>
      </w:r>
      <w:r w:rsidRPr="000A555D">
        <w:rPr>
          <w:rFonts w:ascii="Times New Roman" w:hAnsi="Times New Roman"/>
          <w:sz w:val="24"/>
          <w:szCs w:val="24"/>
        </w:rPr>
        <w:t xml:space="preserve">навыков сотрудничества с взрослыми и сверстниками в разных социальных ситуациях; </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10) </w:t>
      </w:r>
      <w:r w:rsidR="00912D8C" w:rsidRPr="000A555D">
        <w:rPr>
          <w:rFonts w:ascii="Times New Roman" w:hAnsi="Times New Roman"/>
          <w:sz w:val="24"/>
          <w:szCs w:val="24"/>
        </w:rPr>
        <w:t>воспитание</w:t>
      </w:r>
      <w:r w:rsidRPr="000A555D">
        <w:rPr>
          <w:rFonts w:ascii="Times New Roman" w:hAnsi="Times New Roman"/>
          <w:sz w:val="24"/>
          <w:szCs w:val="24"/>
        </w:rPr>
        <w:t xml:space="preserve"> эстетических потребностей, ценностей и чувств; </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lastRenderedPageBreak/>
        <w:t>11) </w:t>
      </w:r>
      <w:r w:rsidR="00584ED6" w:rsidRPr="000A555D">
        <w:rPr>
          <w:rFonts w:ascii="Times New Roman" w:hAnsi="Times New Roman"/>
          <w:sz w:val="24"/>
          <w:szCs w:val="24"/>
        </w:rPr>
        <w:t>развитие этических чувств,</w:t>
      </w:r>
      <w:r w:rsidR="00A132B9" w:rsidRPr="000A555D">
        <w:rPr>
          <w:rFonts w:ascii="Times New Roman" w:hAnsi="Times New Roman"/>
          <w:sz w:val="24"/>
          <w:szCs w:val="24"/>
        </w:rPr>
        <w:t xml:space="preserve"> </w:t>
      </w:r>
      <w:r w:rsidRPr="000A555D">
        <w:rPr>
          <w:rFonts w:ascii="Times New Roman" w:hAnsi="Times New Roman"/>
          <w:sz w:val="24"/>
          <w:szCs w:val="24"/>
        </w:rPr>
        <w:t>проявление доброжелательности, эмоционально-нра</w:t>
      </w:r>
      <w:r w:rsidRPr="000A555D">
        <w:rPr>
          <w:rFonts w:ascii="Times New Roman" w:hAnsi="Times New Roman"/>
          <w:sz w:val="24"/>
          <w:szCs w:val="24"/>
        </w:rPr>
        <w:softHyphen/>
        <w:t>вственной отзывчивости и взаимопомощи, проявление</w:t>
      </w:r>
      <w:r w:rsidR="00A132B9" w:rsidRPr="000A555D">
        <w:rPr>
          <w:rFonts w:ascii="Times New Roman" w:hAnsi="Times New Roman"/>
          <w:sz w:val="24"/>
          <w:szCs w:val="24"/>
        </w:rPr>
        <w:t xml:space="preserve"> </w:t>
      </w:r>
      <w:r w:rsidRPr="000A555D">
        <w:rPr>
          <w:rFonts w:ascii="Times New Roman" w:hAnsi="Times New Roman"/>
          <w:sz w:val="24"/>
          <w:szCs w:val="24"/>
        </w:rPr>
        <w:t xml:space="preserve">сопереживания к чувствам других людей; </w:t>
      </w:r>
    </w:p>
    <w:p w:rsidR="00584ED6"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12) сформированность</w:t>
      </w:r>
      <w:r w:rsidR="00A132B9" w:rsidRPr="000A555D">
        <w:rPr>
          <w:rFonts w:ascii="Times New Roman" w:hAnsi="Times New Roman"/>
          <w:sz w:val="24"/>
          <w:szCs w:val="24"/>
        </w:rPr>
        <w:t xml:space="preserve"> </w:t>
      </w:r>
      <w:r w:rsidRPr="000A555D">
        <w:rPr>
          <w:rFonts w:ascii="Times New Roman" w:hAnsi="Times New Roman"/>
          <w:sz w:val="24"/>
          <w:szCs w:val="24"/>
        </w:rPr>
        <w:t xml:space="preserve">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5B5BE4" w:rsidRPr="000A555D" w:rsidRDefault="005B5BE4" w:rsidP="003F76D3">
      <w:pPr>
        <w:pStyle w:val="afd"/>
        <w:spacing w:line="360" w:lineRule="auto"/>
        <w:jc w:val="both"/>
        <w:rPr>
          <w:rFonts w:ascii="Times New Roman" w:hAnsi="Times New Roman"/>
          <w:i/>
          <w:sz w:val="24"/>
          <w:szCs w:val="24"/>
        </w:rPr>
      </w:pPr>
      <w:r w:rsidRPr="000A555D">
        <w:rPr>
          <w:rFonts w:ascii="Times New Roman" w:hAnsi="Times New Roman"/>
          <w:sz w:val="24"/>
          <w:szCs w:val="24"/>
        </w:rPr>
        <w:t>1</w:t>
      </w:r>
      <w:r w:rsidR="00584ED6" w:rsidRPr="000A555D">
        <w:rPr>
          <w:rFonts w:ascii="Times New Roman" w:hAnsi="Times New Roman"/>
          <w:sz w:val="24"/>
          <w:szCs w:val="24"/>
        </w:rPr>
        <w:t>3</w:t>
      </w:r>
      <w:r w:rsidRPr="000A555D">
        <w:rPr>
          <w:rFonts w:ascii="Times New Roman" w:hAnsi="Times New Roman"/>
          <w:sz w:val="24"/>
          <w:szCs w:val="24"/>
        </w:rPr>
        <w:t>) проявление</w:t>
      </w:r>
      <w:r w:rsidR="00A132B9" w:rsidRPr="000A555D">
        <w:rPr>
          <w:rFonts w:ascii="Times New Roman" w:hAnsi="Times New Roman"/>
          <w:sz w:val="24"/>
          <w:szCs w:val="24"/>
        </w:rPr>
        <w:t xml:space="preserve"> </w:t>
      </w:r>
      <w:r w:rsidRPr="000A555D">
        <w:rPr>
          <w:rFonts w:ascii="Times New Roman" w:hAnsi="Times New Roman"/>
          <w:sz w:val="24"/>
          <w:szCs w:val="24"/>
        </w:rPr>
        <w:t>готовности к самостоятельной жизни.</w:t>
      </w:r>
    </w:p>
    <w:p w:rsidR="005B5BE4" w:rsidRPr="000A555D" w:rsidRDefault="005B5BE4" w:rsidP="00357EB5">
      <w:pPr>
        <w:pStyle w:val="afd"/>
        <w:spacing w:line="360" w:lineRule="auto"/>
        <w:ind w:firstLine="709"/>
        <w:jc w:val="both"/>
        <w:rPr>
          <w:rFonts w:ascii="Times New Roman" w:hAnsi="Times New Roman"/>
          <w:sz w:val="24"/>
          <w:szCs w:val="24"/>
        </w:rPr>
      </w:pPr>
      <w:r w:rsidRPr="000A555D">
        <w:rPr>
          <w:rFonts w:ascii="Times New Roman" w:hAnsi="Times New Roman"/>
          <w:i/>
          <w:sz w:val="24"/>
          <w:szCs w:val="24"/>
        </w:rPr>
        <w:t>Предметные результаты</w:t>
      </w:r>
      <w:r w:rsidRPr="000A555D">
        <w:rPr>
          <w:rFonts w:ascii="Times New Roman" w:hAnsi="Times New Roman"/>
          <w:sz w:val="24"/>
          <w:szCs w:val="24"/>
        </w:rPr>
        <w:t xml:space="preserve"> освоения </w:t>
      </w:r>
      <w:r w:rsidR="006E65BC" w:rsidRPr="000A555D">
        <w:rPr>
          <w:rFonts w:ascii="Times New Roman" w:hAnsi="Times New Roman"/>
          <w:sz w:val="24"/>
          <w:szCs w:val="24"/>
        </w:rPr>
        <w:t>программы</w:t>
      </w:r>
      <w:r w:rsidRPr="000A555D">
        <w:rPr>
          <w:rFonts w:ascii="Times New Roman" w:hAnsi="Times New Roman"/>
          <w:sz w:val="24"/>
          <w:szCs w:val="24"/>
        </w:rPr>
        <w:t xml:space="preserve"> образования вклю</w:t>
      </w:r>
      <w:r w:rsidRPr="000A555D">
        <w:rPr>
          <w:rFonts w:ascii="Times New Roman" w:hAnsi="Times New Roman"/>
          <w:sz w:val="24"/>
          <w:szCs w:val="24"/>
        </w:rPr>
        <w:softHyphen/>
        <w:t>ча</w:t>
      </w:r>
      <w:r w:rsidRPr="000A555D">
        <w:rPr>
          <w:rFonts w:ascii="Times New Roman" w:hAnsi="Times New Roman"/>
          <w:sz w:val="24"/>
          <w:szCs w:val="24"/>
        </w:rPr>
        <w:softHyphen/>
        <w:t>ют освоенные обучающимися знания и умения, специфичные для каждой предметной области, готовность их применения. Предметные ре</w:t>
      </w:r>
      <w:r w:rsidRPr="000A555D">
        <w:rPr>
          <w:rFonts w:ascii="Times New Roman" w:hAnsi="Times New Roman"/>
          <w:sz w:val="24"/>
          <w:szCs w:val="24"/>
        </w:rPr>
        <w:softHyphen/>
        <w:t>зуль</w:t>
      </w:r>
      <w:r w:rsidRPr="000A555D">
        <w:rPr>
          <w:rFonts w:ascii="Times New Roman" w:hAnsi="Times New Roman"/>
          <w:sz w:val="24"/>
          <w:szCs w:val="24"/>
        </w:rPr>
        <w:softHyphen/>
        <w:t>та</w:t>
      </w:r>
      <w:r w:rsidRPr="000A555D">
        <w:rPr>
          <w:rFonts w:ascii="Times New Roman" w:hAnsi="Times New Roman"/>
          <w:sz w:val="24"/>
          <w:szCs w:val="24"/>
        </w:rPr>
        <w:softHyphen/>
        <w:t>ты обучающихся с легкой умственной отсталостью (интеллектуальными нарушениями) не являются основным критерием при принятии решения о переводе обучающегося в следующий класс, но рас</w:t>
      </w:r>
      <w:r w:rsidRPr="000A555D">
        <w:rPr>
          <w:rFonts w:ascii="Times New Roman" w:hAnsi="Times New Roman"/>
          <w:sz w:val="24"/>
          <w:szCs w:val="24"/>
        </w:rPr>
        <w:softHyphen/>
        <w:t xml:space="preserve">сматриваются как одна из составляющих при оценке итоговых достижений. </w:t>
      </w:r>
    </w:p>
    <w:p w:rsidR="005B5BE4" w:rsidRPr="000A555D" w:rsidRDefault="006E65BC" w:rsidP="00357EB5">
      <w:pPr>
        <w:pStyle w:val="afd"/>
        <w:spacing w:line="360" w:lineRule="auto"/>
        <w:ind w:firstLine="709"/>
        <w:jc w:val="both"/>
        <w:rPr>
          <w:rFonts w:ascii="Times New Roman" w:hAnsi="Times New Roman"/>
          <w:sz w:val="24"/>
          <w:szCs w:val="24"/>
        </w:rPr>
      </w:pPr>
      <w:r w:rsidRPr="000A555D">
        <w:rPr>
          <w:rFonts w:ascii="Times New Roman" w:hAnsi="Times New Roman"/>
          <w:sz w:val="24"/>
          <w:szCs w:val="24"/>
        </w:rPr>
        <w:t xml:space="preserve">Программа </w:t>
      </w:r>
      <w:r w:rsidR="005B5BE4" w:rsidRPr="000A555D">
        <w:rPr>
          <w:rFonts w:ascii="Times New Roman" w:hAnsi="Times New Roman"/>
          <w:sz w:val="24"/>
          <w:szCs w:val="24"/>
        </w:rPr>
        <w:t xml:space="preserve">определяет два уровня овладения предметными результатами: минимальный и достаточный. </w:t>
      </w:r>
    </w:p>
    <w:p w:rsidR="005B5BE4" w:rsidRPr="000A555D" w:rsidRDefault="005B5BE4" w:rsidP="00357EB5">
      <w:pPr>
        <w:pStyle w:val="afd"/>
        <w:spacing w:line="360" w:lineRule="auto"/>
        <w:ind w:firstLine="709"/>
        <w:jc w:val="both"/>
        <w:rPr>
          <w:rFonts w:ascii="Times New Roman" w:hAnsi="Times New Roman"/>
          <w:sz w:val="24"/>
          <w:szCs w:val="24"/>
        </w:rPr>
      </w:pPr>
      <w:r w:rsidRPr="000A555D">
        <w:rPr>
          <w:rFonts w:ascii="Times New Roman" w:hAnsi="Times New Roman"/>
          <w:sz w:val="24"/>
          <w:szCs w:val="24"/>
        </w:rPr>
        <w:t>Минимальный уровень является обязательным для большинства обучающихся с ум</w:t>
      </w:r>
      <w:r w:rsidRPr="000A555D">
        <w:rPr>
          <w:rFonts w:ascii="Times New Roman" w:hAnsi="Times New Roman"/>
          <w:sz w:val="24"/>
          <w:szCs w:val="24"/>
        </w:rPr>
        <w:softHyphen/>
        <w:t xml:space="preserve">ственной отсталостью </w:t>
      </w:r>
      <w:r w:rsidRPr="000A555D">
        <w:rPr>
          <w:rFonts w:ascii="Times New Roman" w:hAnsi="Times New Roman"/>
          <w:caps/>
          <w:sz w:val="24"/>
          <w:szCs w:val="24"/>
        </w:rPr>
        <w:t>(</w:t>
      </w:r>
      <w:r w:rsidRPr="000A555D">
        <w:rPr>
          <w:rFonts w:ascii="Times New Roman" w:hAnsi="Times New Roman"/>
          <w:sz w:val="24"/>
          <w:szCs w:val="24"/>
        </w:rPr>
        <w:t>интеллектуальными нарушениями</w:t>
      </w:r>
      <w:r w:rsidRPr="000A555D">
        <w:rPr>
          <w:rFonts w:ascii="Times New Roman" w:hAnsi="Times New Roman"/>
          <w:caps/>
          <w:sz w:val="24"/>
          <w:szCs w:val="24"/>
        </w:rPr>
        <w:t>)</w:t>
      </w:r>
      <w:r w:rsidRPr="000A555D">
        <w:rPr>
          <w:rFonts w:ascii="Times New Roman" w:hAnsi="Times New Roman"/>
          <w:sz w:val="24"/>
          <w:szCs w:val="24"/>
        </w:rPr>
        <w:t>. Вместе с тем, отсутствие достижения это</w:t>
      </w:r>
      <w:r w:rsidRPr="000A555D">
        <w:rPr>
          <w:rFonts w:ascii="Times New Roman" w:hAnsi="Times New Roman"/>
          <w:sz w:val="24"/>
          <w:szCs w:val="24"/>
        </w:rPr>
        <w:softHyphen/>
        <w:t>го уровня отдельными обучающимися по отдельным предметам не является препятствием к получению ими образования по этому варианту программы. В том случае, если обу</w:t>
      </w:r>
      <w:r w:rsidRPr="000A555D">
        <w:rPr>
          <w:rFonts w:ascii="Times New Roman" w:hAnsi="Times New Roman"/>
          <w:sz w:val="24"/>
          <w:szCs w:val="24"/>
        </w:rPr>
        <w:softHyphen/>
        <w:t xml:space="preserve">чающийся не достигает минимального уровня овладения предметными результатами по всем или большинству учебных предметов, то по рекомендации психолого-медико-педагогической комиссии и с согласия родителей (законных представителей) Организация может перевести обучающегося на обучение по индивидуальному плану или на АООП (вариант 2). </w:t>
      </w:r>
    </w:p>
    <w:p w:rsidR="005B5BE4" w:rsidRPr="000A555D" w:rsidRDefault="005B5BE4" w:rsidP="003F76D3">
      <w:pPr>
        <w:pStyle w:val="afd"/>
        <w:spacing w:line="360" w:lineRule="auto"/>
        <w:jc w:val="both"/>
        <w:rPr>
          <w:rFonts w:ascii="Times New Roman" w:hAnsi="Times New Roman"/>
          <w:b/>
          <w:i/>
          <w:sz w:val="24"/>
          <w:szCs w:val="24"/>
        </w:rPr>
      </w:pPr>
      <w:r w:rsidRPr="000A555D">
        <w:rPr>
          <w:rFonts w:ascii="Times New Roman" w:hAnsi="Times New Roman"/>
          <w:b/>
          <w:sz w:val="24"/>
          <w:szCs w:val="24"/>
        </w:rPr>
        <w:t xml:space="preserve">Минимальный и достаточный уровни усвоения предметных результатов по </w:t>
      </w:r>
      <w:r w:rsidR="006E65BC" w:rsidRPr="000A555D">
        <w:rPr>
          <w:rFonts w:ascii="Times New Roman" w:hAnsi="Times New Roman"/>
          <w:b/>
          <w:sz w:val="24"/>
          <w:szCs w:val="24"/>
        </w:rPr>
        <w:t>профильному труду н</w:t>
      </w:r>
      <w:r w:rsidRPr="000A555D">
        <w:rPr>
          <w:rFonts w:ascii="Times New Roman" w:hAnsi="Times New Roman"/>
          <w:b/>
          <w:sz w:val="24"/>
          <w:szCs w:val="24"/>
        </w:rPr>
        <w:t>а конец школьного обучения (</w:t>
      </w:r>
      <w:r w:rsidRPr="000A555D">
        <w:rPr>
          <w:rFonts w:ascii="Times New Roman" w:hAnsi="Times New Roman"/>
          <w:b/>
          <w:sz w:val="24"/>
          <w:szCs w:val="24"/>
          <w:lang w:val="en-US"/>
        </w:rPr>
        <w:t>IX</w:t>
      </w:r>
      <w:r w:rsidRPr="000A555D">
        <w:rPr>
          <w:rFonts w:ascii="Times New Roman" w:hAnsi="Times New Roman"/>
          <w:b/>
          <w:sz w:val="24"/>
          <w:szCs w:val="24"/>
        </w:rPr>
        <w:t xml:space="preserve"> класс)</w:t>
      </w:r>
      <w:r w:rsidRPr="000A555D">
        <w:rPr>
          <w:rFonts w:ascii="Times New Roman" w:hAnsi="Times New Roman"/>
          <w:sz w:val="24"/>
          <w:szCs w:val="24"/>
        </w:rPr>
        <w:t>:</w:t>
      </w:r>
    </w:p>
    <w:p w:rsidR="005B5BE4" w:rsidRPr="000A555D" w:rsidRDefault="005B5BE4" w:rsidP="003F76D3">
      <w:pPr>
        <w:pStyle w:val="afd"/>
        <w:spacing w:line="360" w:lineRule="auto"/>
        <w:jc w:val="both"/>
        <w:rPr>
          <w:rFonts w:ascii="Times New Roman" w:hAnsi="Times New Roman"/>
          <w:bCs/>
          <w:sz w:val="24"/>
          <w:szCs w:val="24"/>
        </w:rPr>
      </w:pPr>
      <w:r w:rsidRPr="000A555D">
        <w:rPr>
          <w:rFonts w:ascii="Times New Roman" w:hAnsi="Times New Roman"/>
          <w:sz w:val="24"/>
          <w:szCs w:val="24"/>
          <w:u w:val="single"/>
        </w:rPr>
        <w:t>Минимальный уровень:</w:t>
      </w:r>
    </w:p>
    <w:p w:rsidR="005B5BE4" w:rsidRPr="000A555D" w:rsidRDefault="005B5BE4" w:rsidP="003F76D3">
      <w:pPr>
        <w:pStyle w:val="afd"/>
        <w:spacing w:line="360" w:lineRule="auto"/>
        <w:jc w:val="both"/>
        <w:rPr>
          <w:rFonts w:ascii="Times New Roman" w:hAnsi="Times New Roman"/>
          <w:bCs/>
          <w:sz w:val="24"/>
          <w:szCs w:val="24"/>
        </w:rPr>
      </w:pPr>
      <w:r w:rsidRPr="000A555D">
        <w:rPr>
          <w:rFonts w:ascii="Times New Roman" w:hAnsi="Times New Roman"/>
          <w:bCs/>
          <w:sz w:val="24"/>
          <w:szCs w:val="24"/>
        </w:rPr>
        <w:t>знание названий некоторых материалов; изделий, которые из них изготавливаются и применяются в быту, игре, учебе, отдыхе;</w:t>
      </w:r>
    </w:p>
    <w:p w:rsidR="005B5BE4" w:rsidRPr="000A555D" w:rsidRDefault="005B5BE4" w:rsidP="003F76D3">
      <w:pPr>
        <w:pStyle w:val="afd"/>
        <w:spacing w:line="360" w:lineRule="auto"/>
        <w:jc w:val="both"/>
        <w:rPr>
          <w:rFonts w:ascii="Times New Roman" w:hAnsi="Times New Roman"/>
          <w:bCs/>
          <w:sz w:val="24"/>
          <w:szCs w:val="24"/>
        </w:rPr>
      </w:pPr>
      <w:r w:rsidRPr="000A555D">
        <w:rPr>
          <w:rFonts w:ascii="Times New Roman" w:hAnsi="Times New Roman"/>
          <w:bCs/>
          <w:sz w:val="24"/>
          <w:szCs w:val="24"/>
        </w:rPr>
        <w:t xml:space="preserve">представления об основных свойствах используемых материалов; </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bCs/>
          <w:sz w:val="24"/>
          <w:szCs w:val="24"/>
        </w:rPr>
        <w:t>знание правил хранения материалов; санитарно-гигиенических требований при работе с производственными материалами;</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отбор (с помощью учителя) материалов и инструментов, необходимых для работы;</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lastRenderedPageBreak/>
        <w:t>представления о принципах действия, общем устройстве машины и ее основных частей (на примере изучения любой современной машины: металлорежущего станка, швейной машины, ткацкого станка, автомобиля, трактора и др.);</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представления о правилах безопасной работы с инструментами и оборудованием, санитарно-гигиенических требованиях при выполнении работы;</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владение базовыми умениями, лежащими в основе наиболее распространенных про</w:t>
      </w:r>
      <w:r w:rsidRPr="000A555D">
        <w:rPr>
          <w:rFonts w:ascii="Times New Roman" w:hAnsi="Times New Roman"/>
          <w:sz w:val="24"/>
          <w:szCs w:val="24"/>
        </w:rPr>
        <w:softHyphen/>
        <w:t>из</w:t>
      </w:r>
      <w:r w:rsidRPr="000A555D">
        <w:rPr>
          <w:rFonts w:ascii="Times New Roman" w:hAnsi="Times New Roman"/>
          <w:sz w:val="24"/>
          <w:szCs w:val="24"/>
        </w:rPr>
        <w:softHyphen/>
        <w:t>во</w:t>
      </w:r>
      <w:r w:rsidRPr="000A555D">
        <w:rPr>
          <w:rFonts w:ascii="Times New Roman" w:hAnsi="Times New Roman"/>
          <w:sz w:val="24"/>
          <w:szCs w:val="24"/>
        </w:rPr>
        <w:softHyphen/>
        <w:t>дственных технологических процессов (шитье, литье, пиление, строгание и т. д.);</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чтение (с помощью учителя) технологической карты, используемой в процессе изготовления изделия;</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представления о разных видах профильного труда (деревообработка, ме</w:t>
      </w:r>
      <w:r w:rsidRPr="000A555D">
        <w:rPr>
          <w:rFonts w:ascii="Times New Roman" w:hAnsi="Times New Roman"/>
          <w:sz w:val="24"/>
          <w:szCs w:val="24"/>
        </w:rPr>
        <w:softHyphen/>
        <w:t>таллообработка, швейные, малярные, пе</w:t>
      </w:r>
      <w:r w:rsidR="00912D8C" w:rsidRPr="000A555D">
        <w:rPr>
          <w:rFonts w:ascii="Times New Roman" w:hAnsi="Times New Roman"/>
          <w:sz w:val="24"/>
          <w:szCs w:val="24"/>
        </w:rPr>
        <w:t>реплетно-картонажные работы, ре</w:t>
      </w:r>
      <w:r w:rsidRPr="000A555D">
        <w:rPr>
          <w:rFonts w:ascii="Times New Roman" w:hAnsi="Times New Roman"/>
          <w:sz w:val="24"/>
          <w:szCs w:val="24"/>
        </w:rPr>
        <w:t>монт и производств обуви, сельскохозяйственный труд, автодело, цветоводство и др.);</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понимание значения и ценности труда;</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 xml:space="preserve">понимание красоты труда и его результатов; </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заботливое и бережное отношение к общественному достоянию и родной природе;</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 xml:space="preserve">понимание значимости организации школьного рабочего места, обеспечивающего внутреннюю дисциплину; </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выражение отношения к результатам собственной и чужой творческой деятельности («нравится»/«не нравится»);</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 xml:space="preserve">организация (под руководством учителя) совместной работы в группе; </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осознание необходимости соблюдения в процессе выполнения трудовых заданий порядка и аккуратности;</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выслушивание предложений и мнений товарищей, адекватное реагирование на них;</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комментирование и оценка в доброжелательной форме достижения товарищей, высказывание своих предложений и пожеланий;</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проявление заинтересованного отношения к деятельности своих товарищей и результатам их работы;</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 xml:space="preserve">выполнение общественных поручений по уборке мастерской после уроков трудового обучения; </w:t>
      </w:r>
    </w:p>
    <w:p w:rsidR="005B5BE4" w:rsidRPr="000A555D" w:rsidRDefault="005B5BE4" w:rsidP="003F76D3">
      <w:pPr>
        <w:pStyle w:val="afd"/>
        <w:spacing w:line="360" w:lineRule="auto"/>
        <w:jc w:val="both"/>
        <w:rPr>
          <w:rFonts w:ascii="Times New Roman" w:hAnsi="Times New Roman"/>
          <w:sz w:val="24"/>
          <w:szCs w:val="24"/>
          <w:u w:val="single"/>
        </w:rPr>
      </w:pPr>
      <w:r w:rsidRPr="000A555D">
        <w:rPr>
          <w:rFonts w:ascii="Times New Roman" w:hAnsi="Times New Roman"/>
          <w:sz w:val="24"/>
          <w:szCs w:val="24"/>
        </w:rPr>
        <w:t>посильное участие в благоустройстве и озеленении территорий; охране природы и окружающей среды.</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u w:val="single"/>
        </w:rPr>
        <w:t>Достаточный уровень:</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 xml:space="preserve">определение (с помощью учителя) возможностей различных материалов, их целенаправленный выбор (с помощью учителя) в соответствии с физическими, </w:t>
      </w:r>
      <w:r w:rsidRPr="000A555D">
        <w:rPr>
          <w:rFonts w:ascii="Times New Roman" w:hAnsi="Times New Roman"/>
          <w:sz w:val="24"/>
          <w:szCs w:val="24"/>
        </w:rPr>
        <w:lastRenderedPageBreak/>
        <w:t>декоративно-художественными и конструктивными свойствам в зависимости от задач предметно-практической деятельности;</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экономное расходование материалов;</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планирование (с помощью учителя) предстоящей практической работы;</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w:t>
      </w:r>
    </w:p>
    <w:p w:rsidR="005B5BE4" w:rsidRPr="000A555D" w:rsidRDefault="005B5BE4"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осуществление текущего самоконтроля выполняемых практических действий и корректировка хода практической работы;</w:t>
      </w:r>
    </w:p>
    <w:p w:rsidR="005B5BE4" w:rsidRPr="000A555D" w:rsidRDefault="005B5BE4" w:rsidP="003F76D3">
      <w:pPr>
        <w:pStyle w:val="afd"/>
        <w:spacing w:line="360" w:lineRule="auto"/>
        <w:jc w:val="both"/>
        <w:rPr>
          <w:rFonts w:ascii="Times New Roman" w:hAnsi="Times New Roman"/>
          <w:b/>
          <w:sz w:val="24"/>
          <w:szCs w:val="24"/>
        </w:rPr>
      </w:pPr>
      <w:r w:rsidRPr="000A555D">
        <w:rPr>
          <w:rFonts w:ascii="Times New Roman" w:hAnsi="Times New Roman"/>
          <w:sz w:val="24"/>
          <w:szCs w:val="24"/>
        </w:rPr>
        <w:t xml:space="preserve">понимание общественной значимости своего труда, своих достижений в области трудовой деятельности. </w:t>
      </w:r>
    </w:p>
    <w:p w:rsidR="00BF2CB2" w:rsidRPr="000A555D" w:rsidRDefault="003F76D3" w:rsidP="00BF2CB2">
      <w:pPr>
        <w:pStyle w:val="afd"/>
        <w:spacing w:line="360" w:lineRule="auto"/>
        <w:rPr>
          <w:rFonts w:ascii="Times New Roman" w:hAnsi="Times New Roman"/>
          <w:b/>
          <w:sz w:val="24"/>
          <w:szCs w:val="24"/>
        </w:rPr>
      </w:pPr>
      <w:bookmarkStart w:id="1" w:name="bookmark7"/>
      <w:r w:rsidRPr="000A555D">
        <w:rPr>
          <w:rFonts w:ascii="Times New Roman" w:hAnsi="Times New Roman"/>
          <w:b/>
          <w:sz w:val="24"/>
          <w:szCs w:val="24"/>
        </w:rPr>
        <w:t xml:space="preserve">Содержание учебного предмета </w:t>
      </w:r>
    </w:p>
    <w:p w:rsidR="00357EB5" w:rsidRPr="000A555D" w:rsidRDefault="003F76D3" w:rsidP="00357EB5">
      <w:pPr>
        <w:pStyle w:val="afd"/>
        <w:spacing w:line="360" w:lineRule="auto"/>
        <w:jc w:val="center"/>
        <w:rPr>
          <w:rFonts w:ascii="Times New Roman" w:hAnsi="Times New Roman"/>
          <w:b/>
          <w:sz w:val="24"/>
          <w:szCs w:val="24"/>
        </w:rPr>
      </w:pPr>
      <w:r w:rsidRPr="000A555D">
        <w:rPr>
          <w:rFonts w:ascii="Times New Roman" w:hAnsi="Times New Roman"/>
          <w:b/>
          <w:sz w:val="24"/>
          <w:szCs w:val="24"/>
        </w:rPr>
        <w:t>5</w:t>
      </w:r>
      <w:r w:rsidR="00BF2CB2" w:rsidRPr="000A555D">
        <w:rPr>
          <w:rFonts w:ascii="Times New Roman" w:hAnsi="Times New Roman"/>
          <w:b/>
          <w:sz w:val="24"/>
          <w:szCs w:val="24"/>
        </w:rPr>
        <w:t xml:space="preserve"> класс</w:t>
      </w:r>
      <w:r w:rsidRPr="000A555D">
        <w:rPr>
          <w:rFonts w:ascii="Times New Roman" w:hAnsi="Times New Roman"/>
          <w:b/>
          <w:sz w:val="24"/>
          <w:szCs w:val="24"/>
        </w:rPr>
        <w:t xml:space="preserve"> </w:t>
      </w:r>
      <w:r w:rsidR="00BF2CB2" w:rsidRPr="000A555D">
        <w:rPr>
          <w:rFonts w:ascii="Times New Roman" w:hAnsi="Times New Roman"/>
          <w:b/>
          <w:sz w:val="24"/>
          <w:szCs w:val="24"/>
        </w:rPr>
        <w:t xml:space="preserve">(6 ч в неделю) </w:t>
      </w:r>
      <w:r w:rsidRPr="000A555D">
        <w:rPr>
          <w:rFonts w:ascii="Times New Roman" w:hAnsi="Times New Roman"/>
          <w:b/>
          <w:sz w:val="24"/>
          <w:szCs w:val="24"/>
        </w:rPr>
        <w:t>класс</w:t>
      </w:r>
    </w:p>
    <w:p w:rsidR="003F76D3" w:rsidRPr="000A555D" w:rsidRDefault="003F76D3" w:rsidP="003F76D3">
      <w:pPr>
        <w:pStyle w:val="afd"/>
        <w:spacing w:line="360" w:lineRule="auto"/>
        <w:jc w:val="both"/>
        <w:rPr>
          <w:rFonts w:ascii="Times New Roman" w:hAnsi="Times New Roman"/>
          <w:sz w:val="24"/>
          <w:szCs w:val="24"/>
        </w:rPr>
      </w:pPr>
      <w:r w:rsidRPr="000A555D">
        <w:rPr>
          <w:rStyle w:val="Heading1155pt"/>
          <w:rFonts w:ascii="Times New Roman" w:hAnsi="Times New Roman"/>
          <w:b/>
          <w:sz w:val="24"/>
          <w:szCs w:val="24"/>
        </w:rPr>
        <w:t>Вводное занятие</w:t>
      </w:r>
      <w:bookmarkEnd w:id="1"/>
      <w:r w:rsidR="007D36A2" w:rsidRPr="000A555D">
        <w:rPr>
          <w:rStyle w:val="Heading1155pt"/>
          <w:rFonts w:ascii="Times New Roman" w:hAnsi="Times New Roman"/>
          <w:b/>
          <w:sz w:val="24"/>
          <w:szCs w:val="24"/>
        </w:rPr>
        <w:t xml:space="preserve">. </w:t>
      </w:r>
      <w:r w:rsidRPr="000A555D">
        <w:rPr>
          <w:rFonts w:ascii="Times New Roman" w:hAnsi="Times New Roman"/>
          <w:sz w:val="24"/>
          <w:szCs w:val="24"/>
        </w:rPr>
        <w:t>Беседа о профессии швеи. Ознакомление с задачами обучения и планом работы на год и триместр. Правила поведения и безопасной работы в швейной мастерской. Санитарно-гигиенические требования. Инструменты и приспособления для швейных работ. Организация рабочего места. Подготовка рабочей формы, материалов и инструментов. Распределение рабочих мест.</w:t>
      </w:r>
    </w:p>
    <w:p w:rsidR="003F76D3" w:rsidRPr="000A555D" w:rsidRDefault="003F76D3" w:rsidP="003F76D3">
      <w:pPr>
        <w:pStyle w:val="afd"/>
        <w:spacing w:line="360" w:lineRule="auto"/>
        <w:jc w:val="both"/>
        <w:rPr>
          <w:rFonts w:ascii="Times New Roman" w:hAnsi="Times New Roman"/>
          <w:sz w:val="24"/>
          <w:szCs w:val="24"/>
        </w:rPr>
      </w:pPr>
      <w:bookmarkStart w:id="2" w:name="bookmark8"/>
      <w:r w:rsidRPr="000A555D">
        <w:rPr>
          <w:rFonts w:ascii="Times New Roman" w:hAnsi="Times New Roman"/>
          <w:b/>
          <w:sz w:val="24"/>
          <w:szCs w:val="24"/>
        </w:rPr>
        <w:t>Волокна и ткани</w:t>
      </w:r>
      <w:bookmarkEnd w:id="2"/>
      <w:r w:rsidR="007D36A2" w:rsidRPr="000A555D">
        <w:rPr>
          <w:rFonts w:ascii="Times New Roman" w:hAnsi="Times New Roman"/>
          <w:b/>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Сведения о волокнах. Сведения о прядении. Сведения о ткани. Сведения о нитках. Хлопчатобумажные ткани.</w:t>
      </w:r>
      <w:r w:rsidR="00A132B9" w:rsidRPr="000A555D">
        <w:rPr>
          <w:rFonts w:ascii="Times New Roman" w:hAnsi="Times New Roman"/>
          <w:sz w:val="24"/>
          <w:szCs w:val="24"/>
        </w:rPr>
        <w:t xml:space="preserve"> </w:t>
      </w:r>
      <w:r w:rsidRPr="000A555D">
        <w:rPr>
          <w:rStyle w:val="BodytextBold"/>
          <w:b w:val="0"/>
          <w:i/>
          <w:sz w:val="24"/>
          <w:szCs w:val="24"/>
        </w:rPr>
        <w:t>Умения.</w:t>
      </w:r>
      <w:r w:rsidRPr="000A555D">
        <w:rPr>
          <w:rFonts w:ascii="Times New Roman" w:hAnsi="Times New Roman"/>
          <w:sz w:val="24"/>
          <w:szCs w:val="24"/>
        </w:rPr>
        <w:t xml:space="preserve"> Знание натуральных и химических волокон. Название и номера ниток.</w:t>
      </w:r>
      <w:r w:rsidR="00A132B9" w:rsidRPr="000A555D">
        <w:rPr>
          <w:rFonts w:ascii="Times New Roman" w:hAnsi="Times New Roman"/>
          <w:sz w:val="24"/>
          <w:szCs w:val="24"/>
        </w:rPr>
        <w:t xml:space="preserve"> </w:t>
      </w:r>
      <w:r w:rsidRPr="000A555D">
        <w:rPr>
          <w:rStyle w:val="BodytextBold"/>
          <w:b w:val="0"/>
          <w:i/>
          <w:sz w:val="24"/>
          <w:szCs w:val="24"/>
        </w:rPr>
        <w:t>Упражнения</w:t>
      </w:r>
      <w:r w:rsidR="007D36A2" w:rsidRPr="000A555D">
        <w:rPr>
          <w:rFonts w:ascii="Times New Roman" w:hAnsi="Times New Roman"/>
          <w:sz w:val="24"/>
          <w:szCs w:val="24"/>
        </w:rPr>
        <w:t>.</w:t>
      </w:r>
      <w:r w:rsidRPr="000A555D">
        <w:rPr>
          <w:rFonts w:ascii="Times New Roman" w:hAnsi="Times New Roman"/>
          <w:sz w:val="24"/>
          <w:szCs w:val="24"/>
        </w:rPr>
        <w:t xml:space="preserve"> Различение на наглядном материале натуральных и химических волокон. Определение толщины ниток. Определение свойств хлопчатобумажных тканей.</w:t>
      </w:r>
      <w:r w:rsidR="00A132B9" w:rsidRPr="000A555D">
        <w:rPr>
          <w:rFonts w:ascii="Times New Roman" w:hAnsi="Times New Roman"/>
          <w:sz w:val="24"/>
          <w:szCs w:val="24"/>
        </w:rPr>
        <w:t xml:space="preserve"> </w:t>
      </w:r>
      <w:r w:rsidRPr="000A555D">
        <w:rPr>
          <w:rStyle w:val="BodytextBold"/>
          <w:b w:val="0"/>
          <w:i/>
          <w:sz w:val="24"/>
          <w:szCs w:val="24"/>
        </w:rPr>
        <w:t>Практическая работа.</w:t>
      </w:r>
      <w:r w:rsidRPr="000A555D">
        <w:rPr>
          <w:rFonts w:ascii="Times New Roman" w:hAnsi="Times New Roman"/>
          <w:sz w:val="24"/>
          <w:szCs w:val="24"/>
        </w:rPr>
        <w:t xml:space="preserve"> Рассматривание на наглядном материале натуральных и химических волокон.</w:t>
      </w:r>
    </w:p>
    <w:p w:rsidR="003F76D3" w:rsidRPr="000A555D" w:rsidRDefault="003F76D3" w:rsidP="003F76D3">
      <w:pPr>
        <w:pStyle w:val="afd"/>
        <w:spacing w:line="360" w:lineRule="auto"/>
        <w:jc w:val="both"/>
        <w:rPr>
          <w:rFonts w:ascii="Times New Roman" w:hAnsi="Times New Roman"/>
          <w:sz w:val="24"/>
          <w:szCs w:val="24"/>
        </w:rPr>
      </w:pPr>
      <w:bookmarkStart w:id="3" w:name="bookmark9"/>
      <w:r w:rsidRPr="000A555D">
        <w:rPr>
          <w:rFonts w:ascii="Times New Roman" w:hAnsi="Times New Roman"/>
          <w:b/>
          <w:sz w:val="24"/>
          <w:szCs w:val="24"/>
        </w:rPr>
        <w:t>Ручные работы</w:t>
      </w:r>
      <w:bookmarkEnd w:id="3"/>
      <w:r w:rsidR="007D36A2" w:rsidRPr="000A555D">
        <w:rPr>
          <w:rFonts w:ascii="Times New Roman" w:hAnsi="Times New Roman"/>
          <w:b/>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Подготовка к выполнению ручных работ. Раскрой из ткани деталей изделия. Обработка срезов ткани. Электрический утюг.</w:t>
      </w:r>
      <w:r w:rsidR="00A132B9" w:rsidRPr="000A555D">
        <w:rPr>
          <w:rFonts w:ascii="Times New Roman" w:hAnsi="Times New Roman"/>
          <w:sz w:val="24"/>
          <w:szCs w:val="24"/>
        </w:rPr>
        <w:t xml:space="preserve"> </w:t>
      </w:r>
      <w:r w:rsidRPr="000A555D">
        <w:rPr>
          <w:rStyle w:val="BodytextBold"/>
          <w:b w:val="0"/>
          <w:i/>
          <w:sz w:val="24"/>
          <w:szCs w:val="24"/>
        </w:rPr>
        <w:t>Умения.</w:t>
      </w:r>
      <w:r w:rsidRPr="000A555D">
        <w:rPr>
          <w:rFonts w:ascii="Times New Roman" w:hAnsi="Times New Roman"/>
          <w:sz w:val="24"/>
          <w:szCs w:val="24"/>
        </w:rPr>
        <w:t xml:space="preserve"> Ручные швейные работы. Работа с электрическим утюгом.</w:t>
      </w:r>
      <w:r w:rsidR="00A132B9"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Вдевание нитки в иголку. Раскладывание ткани и выкройки на рабочем столе. Обработка срезов ткани «бахромой». Правила безопасной работы с электрическим утюгом.</w:t>
      </w:r>
    </w:p>
    <w:p w:rsidR="003F76D3" w:rsidRPr="000A555D" w:rsidRDefault="003F76D3" w:rsidP="003F76D3">
      <w:pPr>
        <w:pStyle w:val="afd"/>
        <w:spacing w:line="360" w:lineRule="auto"/>
        <w:jc w:val="both"/>
        <w:rPr>
          <w:rFonts w:ascii="Times New Roman" w:hAnsi="Times New Roman"/>
          <w:sz w:val="24"/>
          <w:szCs w:val="24"/>
        </w:rPr>
      </w:pPr>
      <w:bookmarkStart w:id="4" w:name="bookmark10"/>
      <w:r w:rsidRPr="000A555D">
        <w:rPr>
          <w:rFonts w:ascii="Times New Roman" w:hAnsi="Times New Roman"/>
          <w:b/>
          <w:sz w:val="24"/>
          <w:szCs w:val="24"/>
        </w:rPr>
        <w:t>Ремонт одежды</w:t>
      </w:r>
      <w:bookmarkEnd w:id="4"/>
      <w:r w:rsidR="007D36A2"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Пуговица на стойке.</w:t>
      </w:r>
      <w:r w:rsidR="00A132B9"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Виды пуговиц. Способы пришивания пуговицы в зависимости от вида пуговицы, нитки. Подготовка </w:t>
      </w:r>
      <w:r w:rsidRPr="000A555D">
        <w:rPr>
          <w:rFonts w:ascii="Times New Roman" w:hAnsi="Times New Roman"/>
          <w:sz w:val="24"/>
          <w:szCs w:val="24"/>
        </w:rPr>
        <w:lastRenderedPageBreak/>
        <w:t>белья и одежды к ремонту. Швы, применяемые для ремонта белья и одежды.</w:t>
      </w:r>
      <w:r w:rsidR="00A132B9"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Пришивание пуговицы, обметывание среза ткани.</w:t>
      </w:r>
      <w:r w:rsidR="00A132B9"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Определение места для оторванной пуговицы. Пришивание пуговиц на стойке. Закрепление нити несколькими стежками на одном месте. Подбор ниток в соответствии с тканью по цвету, толщине, качеству изделия. Складывание ткани по цвету, толщине, качеству изделия. Складывание ткани по разрыву или распоровшемуся шву. Стачивание распоровшегося шва ручными стачными стежками. Обметывание срезов разрыва частыми косыми стежками (обмет). Приутюживание места ремонта.</w:t>
      </w:r>
    </w:p>
    <w:p w:rsidR="003F76D3" w:rsidRPr="000A555D" w:rsidRDefault="003F76D3" w:rsidP="003F76D3">
      <w:pPr>
        <w:pStyle w:val="afd"/>
        <w:spacing w:line="360" w:lineRule="auto"/>
        <w:jc w:val="both"/>
        <w:rPr>
          <w:rFonts w:ascii="Times New Roman" w:hAnsi="Times New Roman"/>
          <w:sz w:val="24"/>
          <w:szCs w:val="24"/>
        </w:rPr>
      </w:pPr>
      <w:bookmarkStart w:id="5" w:name="bookmark11"/>
      <w:r w:rsidRPr="000A555D">
        <w:rPr>
          <w:rFonts w:ascii="Times New Roman" w:hAnsi="Times New Roman"/>
          <w:b/>
          <w:sz w:val="24"/>
          <w:szCs w:val="24"/>
        </w:rPr>
        <w:t>Швейная машина. Швейная машина с электрическим приводом</w:t>
      </w:r>
      <w:bookmarkEnd w:id="5"/>
      <w:r w:rsidR="007D36A2" w:rsidRPr="000A555D">
        <w:rPr>
          <w:rFonts w:ascii="Times New Roman" w:hAnsi="Times New Roman"/>
          <w:b/>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Швейная машина: марки, скорости, виды выполняемых работ, основные механизмы, заправка верхней и нижней ниток. Правила безопасности при работе на швейной машине. Организация рабочего места. Швейная машина с электрическим приводом: назначение, устройство (приводной, передаточный и рабочий механизм и их взаимодействие). Регулятор строчки: устройство и назначение. Машинная закрепка. Машинная игла: устройство и подбор в зависимости от ткани, правила установки.</w:t>
      </w:r>
      <w:r w:rsidR="00A132B9"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Работа на швейной машине с электроприводом.</w:t>
      </w:r>
      <w:r w:rsidR="00A132B9" w:rsidRPr="000A555D">
        <w:rPr>
          <w:rFonts w:ascii="Times New Roman" w:hAnsi="Times New Roman"/>
          <w:sz w:val="24"/>
          <w:szCs w:val="24"/>
        </w:rPr>
        <w:t xml:space="preserve"> </w:t>
      </w:r>
      <w:r w:rsidRPr="000A555D">
        <w:rPr>
          <w:rStyle w:val="BodytextBold"/>
          <w:b w:val="0"/>
          <w:i/>
          <w:sz w:val="24"/>
          <w:szCs w:val="24"/>
        </w:rPr>
        <w:t>Упражнения.</w:t>
      </w:r>
      <w:r w:rsidRPr="000A555D">
        <w:rPr>
          <w:rFonts w:ascii="Times New Roman" w:hAnsi="Times New Roman"/>
          <w:sz w:val="24"/>
          <w:szCs w:val="24"/>
        </w:rPr>
        <w:t xml:space="preserve"> Установка иглы в игловодитель. Закрепление иглы винтом. Пуск и остановка швейной машины. Рабочий и свободный ход швейной машины. Подбор игл в зависимости от толщины ткани. Подбор ниток в зависимости от иглы и ткани. Наматывание нитки на шпульку. Заправка верхней и нижней ниток. Строчка на бумаге и ткани по прямым, закругленным и зигзагообразным линиям.</w:t>
      </w:r>
      <w:r w:rsidR="00A132B9"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Правильная посадка во время работы на машине (положение рук, ног, корпуса). Подготовка машины к работе (наружный осмотр, включение и выключение, наматывание шпульки, заправка верхней и нижней ниток). Выполнение машинных строчек с ориентиром на лапку (прямых, закругленных, зигзагообразных). Положение изделия на машинном рабочем месте. Выполнение строчек с различной длиной стежка. Выполнение машинной закрепки. Выполнение машинных строчек на тонких и толстых тканях.</w:t>
      </w:r>
    </w:p>
    <w:p w:rsidR="0063756E" w:rsidRPr="000A555D" w:rsidRDefault="003F76D3" w:rsidP="003F76D3">
      <w:pPr>
        <w:pStyle w:val="afd"/>
        <w:spacing w:line="360" w:lineRule="auto"/>
        <w:jc w:val="both"/>
        <w:rPr>
          <w:rFonts w:ascii="Times New Roman" w:hAnsi="Times New Roman"/>
          <w:sz w:val="24"/>
          <w:szCs w:val="24"/>
        </w:rPr>
      </w:pPr>
      <w:bookmarkStart w:id="6" w:name="bookmark12"/>
      <w:r w:rsidRPr="000A555D">
        <w:rPr>
          <w:rFonts w:ascii="Times New Roman" w:hAnsi="Times New Roman"/>
          <w:b/>
          <w:sz w:val="24"/>
          <w:szCs w:val="24"/>
        </w:rPr>
        <w:t>Работа с тканью. Пошив носового платка</w:t>
      </w:r>
      <w:bookmarkEnd w:id="6"/>
      <w:r w:rsidR="007D36A2"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Носовой платок, обработанный краевым швом вподгибку с закрытым срезом.</w:t>
      </w:r>
      <w:r w:rsidR="00A132B9"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Представление о волокне: внешний вид, употребление. Виды волокон. Название тканей, используемых для изготовления данного изделия (ситец, батист). Ручные и машинные работы при пошиве изделия. Машинные швы: виды (краевой, вподгибку с закрытым срезом), конструкция, применение. </w:t>
      </w:r>
      <w:r w:rsidRPr="000A555D">
        <w:rPr>
          <w:rStyle w:val="BodytextBold"/>
          <w:b w:val="0"/>
          <w:i/>
          <w:sz w:val="24"/>
          <w:szCs w:val="24"/>
        </w:rPr>
        <w:t>Умение.</w:t>
      </w:r>
      <w:r w:rsidRPr="000A555D">
        <w:rPr>
          <w:rFonts w:ascii="Times New Roman" w:hAnsi="Times New Roman"/>
          <w:sz w:val="24"/>
          <w:szCs w:val="24"/>
        </w:rPr>
        <w:t xml:space="preserve"> Утюжка изделия. Выполнение шва вподгибку с закрытым и открытым срезами. </w:t>
      </w:r>
      <w:r w:rsidRPr="000A555D">
        <w:rPr>
          <w:rStyle w:val="BodytextBold"/>
          <w:b w:val="0"/>
          <w:i/>
          <w:sz w:val="24"/>
          <w:szCs w:val="24"/>
        </w:rPr>
        <w:t>Упражнения.</w:t>
      </w:r>
      <w:r w:rsidRPr="000A555D">
        <w:rPr>
          <w:rFonts w:ascii="Times New Roman" w:hAnsi="Times New Roman"/>
          <w:sz w:val="24"/>
          <w:szCs w:val="24"/>
        </w:rPr>
        <w:t xml:space="preserve"> Выполнение шва вподгибку с закрытым и открытым срезами. Утюжка изделия.</w:t>
      </w:r>
      <w:r w:rsidR="00A132B9"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Заметывание поперечного среза. </w:t>
      </w:r>
      <w:r w:rsidRPr="000A555D">
        <w:rPr>
          <w:rFonts w:ascii="Times New Roman" w:hAnsi="Times New Roman"/>
          <w:sz w:val="24"/>
          <w:szCs w:val="24"/>
        </w:rPr>
        <w:lastRenderedPageBreak/>
        <w:t xml:space="preserve">Заметывание долевого среза швом вподгибку с закрытым срезом. Подготовка машины к шитью. Застрачивание подогнутых краев платка. Закрепление машинной строчки вручную. </w:t>
      </w:r>
    </w:p>
    <w:p w:rsidR="003F76D3" w:rsidRPr="000A555D" w:rsidRDefault="003F76D3" w:rsidP="003F76D3">
      <w:pPr>
        <w:pStyle w:val="afd"/>
        <w:spacing w:line="360" w:lineRule="auto"/>
        <w:jc w:val="both"/>
        <w:rPr>
          <w:rFonts w:ascii="Times New Roman" w:hAnsi="Times New Roman"/>
          <w:sz w:val="24"/>
          <w:szCs w:val="24"/>
        </w:rPr>
      </w:pPr>
      <w:r w:rsidRPr="000A555D">
        <w:rPr>
          <w:rFonts w:ascii="Times New Roman" w:hAnsi="Times New Roman"/>
          <w:b/>
          <w:sz w:val="24"/>
          <w:szCs w:val="24"/>
        </w:rPr>
        <w:t>Обработка углов косыми стежками.</w:t>
      </w:r>
      <w:bookmarkStart w:id="7" w:name="bookmark13"/>
      <w:r w:rsidR="00A132B9" w:rsidRPr="000A555D">
        <w:rPr>
          <w:rFonts w:ascii="Times New Roman" w:hAnsi="Times New Roman"/>
          <w:b/>
          <w:sz w:val="24"/>
          <w:szCs w:val="24"/>
        </w:rPr>
        <w:t xml:space="preserve"> </w:t>
      </w:r>
      <w:r w:rsidRPr="000A555D">
        <w:rPr>
          <w:rFonts w:ascii="Times New Roman" w:hAnsi="Times New Roman"/>
          <w:sz w:val="24"/>
          <w:szCs w:val="24"/>
        </w:rPr>
        <w:t xml:space="preserve">Практическое повторение. Индивидуальный пошив. Тестирование </w:t>
      </w:r>
      <w:r w:rsidRPr="000A555D">
        <w:rPr>
          <w:rStyle w:val="Heading2135pt"/>
          <w:sz w:val="24"/>
          <w:szCs w:val="24"/>
        </w:rPr>
        <w:t>Виды работы.</w:t>
      </w:r>
      <w:r w:rsidR="00A132B9" w:rsidRPr="000A555D">
        <w:rPr>
          <w:rStyle w:val="Heading2135pt"/>
          <w:sz w:val="24"/>
          <w:szCs w:val="24"/>
        </w:rPr>
        <w:t xml:space="preserve"> </w:t>
      </w:r>
      <w:r w:rsidRPr="000A555D">
        <w:rPr>
          <w:rStyle w:val="Heading2135ptNotBold"/>
          <w:b w:val="0"/>
          <w:sz w:val="24"/>
          <w:szCs w:val="24"/>
        </w:rPr>
        <w:t>Пошив носового платка, вышивка монограммы.</w:t>
      </w:r>
      <w:bookmarkStart w:id="8" w:name="bookmark14"/>
      <w:bookmarkEnd w:id="7"/>
      <w:r w:rsidR="00A132B9" w:rsidRPr="000A555D">
        <w:rPr>
          <w:rStyle w:val="Heading2135ptNotBold"/>
          <w:b w:val="0"/>
          <w:sz w:val="24"/>
          <w:szCs w:val="24"/>
        </w:rPr>
        <w:t xml:space="preserve"> </w:t>
      </w:r>
      <w:r w:rsidRPr="000A555D">
        <w:rPr>
          <w:rFonts w:ascii="Times New Roman" w:hAnsi="Times New Roman"/>
          <w:b/>
          <w:sz w:val="24"/>
          <w:szCs w:val="24"/>
        </w:rPr>
        <w:t>Самостоятельная работа</w:t>
      </w:r>
      <w:bookmarkEnd w:id="8"/>
      <w:r w:rsidR="007D36A2" w:rsidRPr="000A555D">
        <w:rPr>
          <w:rFonts w:ascii="Times New Roman" w:hAnsi="Times New Roman"/>
          <w:b/>
          <w:i/>
          <w:sz w:val="24"/>
          <w:szCs w:val="24"/>
        </w:rPr>
        <w:t>.</w:t>
      </w:r>
      <w:r w:rsidR="00A132B9" w:rsidRPr="000A555D">
        <w:rPr>
          <w:rFonts w:ascii="Times New Roman" w:hAnsi="Times New Roman"/>
          <w:b/>
          <w:i/>
          <w:sz w:val="24"/>
          <w:szCs w:val="24"/>
        </w:rPr>
        <w:t xml:space="preserve"> </w:t>
      </w:r>
      <w:r w:rsidRPr="000A555D">
        <w:rPr>
          <w:rFonts w:ascii="Times New Roman" w:hAnsi="Times New Roman"/>
          <w:sz w:val="24"/>
          <w:szCs w:val="24"/>
        </w:rPr>
        <w:t>Выполнение на образце шва вподгибку с закрытым срезом шириной до 1 см. Пришивание на образце пуговиц со сквозными отверстиями на стойке.</w:t>
      </w:r>
    </w:p>
    <w:p w:rsidR="003F76D3" w:rsidRPr="000A555D" w:rsidRDefault="003F76D3" w:rsidP="003F76D3">
      <w:pPr>
        <w:pStyle w:val="afd"/>
        <w:spacing w:line="360" w:lineRule="auto"/>
        <w:jc w:val="both"/>
        <w:rPr>
          <w:rFonts w:ascii="Times New Roman" w:hAnsi="Times New Roman"/>
          <w:sz w:val="24"/>
          <w:szCs w:val="24"/>
        </w:rPr>
      </w:pPr>
      <w:bookmarkStart w:id="9" w:name="bookmark15"/>
      <w:r w:rsidRPr="000A555D">
        <w:rPr>
          <w:rFonts w:ascii="Times New Roman" w:hAnsi="Times New Roman"/>
          <w:b/>
          <w:sz w:val="24"/>
          <w:szCs w:val="24"/>
        </w:rPr>
        <w:t>Вводное занятие</w:t>
      </w:r>
      <w:bookmarkEnd w:id="9"/>
      <w:r w:rsidR="007D36A2" w:rsidRPr="000A555D">
        <w:rPr>
          <w:rFonts w:ascii="Times New Roman" w:hAnsi="Times New Roman"/>
          <w:b/>
          <w:sz w:val="24"/>
          <w:szCs w:val="24"/>
        </w:rPr>
        <w:t xml:space="preserve">. </w:t>
      </w:r>
      <w:r w:rsidRPr="000A555D">
        <w:rPr>
          <w:rFonts w:ascii="Times New Roman" w:hAnsi="Times New Roman"/>
          <w:sz w:val="24"/>
          <w:szCs w:val="24"/>
        </w:rPr>
        <w:t>План работы на триместр. Правила поведения учащихся в мастерской. Правила безопасности при работе с иглой, ножницами, электроутюгом и на швейной машине. Организация ручного и машинного рабочего места.</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155ptBold"/>
          <w:sz w:val="24"/>
          <w:szCs w:val="24"/>
        </w:rPr>
        <w:t xml:space="preserve">Работа с тканью. </w:t>
      </w:r>
      <w:r w:rsidRPr="000A555D">
        <w:rPr>
          <w:rStyle w:val="Bodytext155ptBold"/>
          <w:b w:val="0"/>
          <w:i/>
          <w:sz w:val="24"/>
          <w:szCs w:val="24"/>
        </w:rPr>
        <w:t>Пошив мешочка для хранения изделий</w:t>
      </w:r>
      <w:r w:rsidR="00D20EFF" w:rsidRPr="000A555D">
        <w:rPr>
          <w:rStyle w:val="Bodytext155ptBold"/>
          <w:b w:val="0"/>
          <w:i/>
          <w:sz w:val="24"/>
          <w:szCs w:val="24"/>
        </w:rPr>
        <w:t xml:space="preserve">. </w:t>
      </w:r>
      <w:r w:rsidRPr="000A555D">
        <w:rPr>
          <w:rStyle w:val="BodytextBold"/>
          <w:b w:val="0"/>
          <w:sz w:val="24"/>
          <w:szCs w:val="24"/>
        </w:rPr>
        <w:t>Изделия.</w:t>
      </w:r>
      <w:r w:rsidR="00A132B9" w:rsidRPr="000A555D">
        <w:rPr>
          <w:rStyle w:val="BodytextBold"/>
          <w:b w:val="0"/>
          <w:sz w:val="24"/>
          <w:szCs w:val="24"/>
        </w:rPr>
        <w:t xml:space="preserve"> </w:t>
      </w:r>
      <w:r w:rsidRPr="000A555D">
        <w:rPr>
          <w:rFonts w:ascii="Times New Roman" w:hAnsi="Times New Roman"/>
          <w:sz w:val="24"/>
          <w:szCs w:val="24"/>
        </w:rPr>
        <w:t xml:space="preserve">Мешочек для хранения изделия. Повязка из двух слоев ткани с завязками из тесьмы для дежурного. </w:t>
      </w:r>
      <w:r w:rsidRPr="000A555D">
        <w:rPr>
          <w:rStyle w:val="BodytextBold"/>
          <w:b w:val="0"/>
          <w:i/>
          <w:sz w:val="24"/>
          <w:szCs w:val="24"/>
        </w:rPr>
        <w:t>Теоретические сведения.</w:t>
      </w:r>
      <w:r w:rsidRPr="000A555D">
        <w:rPr>
          <w:rFonts w:ascii="Times New Roman" w:hAnsi="Times New Roman"/>
          <w:sz w:val="24"/>
          <w:szCs w:val="24"/>
        </w:rPr>
        <w:t xml:space="preserve"> Название тканей, используемых для пошива мешочка. Ручные и машинные работы. Машинные швы, конструкция и применение. Понятие</w:t>
      </w:r>
      <w:r w:rsidRPr="000A555D">
        <w:rPr>
          <w:rStyle w:val="BodytextItalic"/>
          <w:sz w:val="24"/>
          <w:szCs w:val="24"/>
        </w:rPr>
        <w:t xml:space="preserve"> обтачать.</w:t>
      </w:r>
      <w:r w:rsidRPr="000A555D">
        <w:rPr>
          <w:rFonts w:ascii="Times New Roman" w:hAnsi="Times New Roman"/>
          <w:sz w:val="24"/>
          <w:szCs w:val="24"/>
        </w:rPr>
        <w:t xml:space="preserve"> Косые и обметочные стежки. </w:t>
      </w:r>
      <w:r w:rsidRPr="000A555D">
        <w:rPr>
          <w:rStyle w:val="BodytextBold"/>
          <w:b w:val="0"/>
          <w:i/>
          <w:sz w:val="24"/>
          <w:szCs w:val="24"/>
        </w:rPr>
        <w:t>Умение.</w:t>
      </w:r>
      <w:r w:rsidRPr="000A555D">
        <w:rPr>
          <w:rFonts w:ascii="Times New Roman" w:hAnsi="Times New Roman"/>
          <w:sz w:val="24"/>
          <w:szCs w:val="24"/>
        </w:rPr>
        <w:t xml:space="preserve"> Продергивание тесьмы, выполнение стачного шва. </w:t>
      </w:r>
      <w:r w:rsidRPr="000A555D">
        <w:rPr>
          <w:rStyle w:val="BodytextBold"/>
          <w:b w:val="0"/>
          <w:i/>
          <w:sz w:val="24"/>
          <w:szCs w:val="24"/>
        </w:rPr>
        <w:t>Упражнения.</w:t>
      </w:r>
      <w:r w:rsidRPr="000A555D">
        <w:rPr>
          <w:rFonts w:ascii="Times New Roman" w:hAnsi="Times New Roman"/>
          <w:sz w:val="24"/>
          <w:szCs w:val="24"/>
        </w:rPr>
        <w:t xml:space="preserve"> Выполнение стачного шва на образце.</w:t>
      </w:r>
      <w:r w:rsidR="000F1FE3"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Отделка мешочка отделочными стежками или аппликацией. Стачивание боковых срезов. Обметывание срезов шва косыми или петельными стежками. Обработка верхнего среза швом вподгибку с закрытым срезом шириной 1,5-2 см. Продергивание тесьмы. Пришивание эмблемы к повязке для дежурного. Складывание и сметывание деталей. Обтачивание деталей, обрезка углов, вывертывание повязки, выметывание шва, выполнение отделочной строчки с одновременным застрачиванием отверстия. Приутюживание изделия.</w:t>
      </w:r>
    </w:p>
    <w:p w:rsidR="003F76D3" w:rsidRPr="000A555D" w:rsidRDefault="003F76D3" w:rsidP="003F76D3">
      <w:pPr>
        <w:pStyle w:val="afd"/>
        <w:spacing w:line="360" w:lineRule="auto"/>
        <w:jc w:val="both"/>
        <w:rPr>
          <w:rFonts w:ascii="Times New Roman" w:hAnsi="Times New Roman"/>
          <w:sz w:val="24"/>
          <w:szCs w:val="24"/>
        </w:rPr>
      </w:pPr>
      <w:bookmarkStart w:id="10" w:name="bookmark16"/>
      <w:r w:rsidRPr="000A555D">
        <w:rPr>
          <w:rFonts w:ascii="Times New Roman" w:hAnsi="Times New Roman"/>
          <w:b/>
          <w:sz w:val="24"/>
          <w:szCs w:val="24"/>
        </w:rPr>
        <w:t>Шитье на швейной машине по прямым срезам ткани. Пошив салфетки</w:t>
      </w:r>
      <w:bookmarkEnd w:id="10"/>
      <w:r w:rsidR="00823078" w:rsidRPr="000A555D">
        <w:rPr>
          <w:rFonts w:ascii="Times New Roman" w:hAnsi="Times New Roman"/>
          <w:b/>
          <w:sz w:val="24"/>
          <w:szCs w:val="24"/>
        </w:rPr>
        <w:t xml:space="preserve">. </w:t>
      </w:r>
      <w:r w:rsidRPr="000A555D">
        <w:rPr>
          <w:rStyle w:val="BodytextBold"/>
          <w:b w:val="0"/>
          <w:i/>
          <w:sz w:val="24"/>
          <w:szCs w:val="24"/>
        </w:rPr>
        <w:t>Изделия.</w:t>
      </w:r>
      <w:r w:rsidRPr="000A555D">
        <w:rPr>
          <w:rFonts w:ascii="Times New Roman" w:hAnsi="Times New Roman"/>
          <w:sz w:val="24"/>
          <w:szCs w:val="24"/>
        </w:rPr>
        <w:t xml:space="preserve"> Салфетки квадратной и прямоугольной формы, обработанные швом вподгибку с закрытым срезом шириной более 1 см.</w:t>
      </w:r>
      <w:r w:rsidR="00BF2CB2"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Инструменты и материалы для изготовления выкройки. Сантиметровая лента. Электроутюги: устройство, правила безопасности при пользовании.</w:t>
      </w:r>
      <w:r w:rsidR="000F1FE3" w:rsidRPr="000A555D">
        <w:rPr>
          <w:rFonts w:ascii="Times New Roman" w:hAnsi="Times New Roman"/>
          <w:sz w:val="24"/>
          <w:szCs w:val="24"/>
        </w:rPr>
        <w:t xml:space="preserve"> </w:t>
      </w:r>
      <w:r w:rsidRPr="000A555D">
        <w:rPr>
          <w:rFonts w:ascii="Times New Roman" w:hAnsi="Times New Roman"/>
          <w:sz w:val="24"/>
          <w:szCs w:val="24"/>
        </w:rPr>
        <w:t>Ткани, применяемые для изготовления салфеток: названия, виды (гладкокрашеные, с рисунком). Определение долевой и поперечной нити. Ткань: ширина, кромка, долевой и поперечный срезы.</w:t>
      </w:r>
      <w:r w:rsidR="000F1FE3"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Раскрой изделия по готовой выкройке.</w:t>
      </w:r>
      <w:r w:rsidR="000F1FE3"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Определение лицевой и изнаночной стороны ткани. Размещение готовой выкройки на ткани с учетом долевой и поперечной нитей, лицевой и изнаночной стороны. Закрепление выкройки. Выкраивание деталей изделия по выкройке. Подготовка, кроя к пошиву на машине. Положение детали при пошиве вручную на столе и на платформе швейной машины. Выполнение шва вподгибку в углах </w:t>
      </w:r>
      <w:r w:rsidRPr="000A555D">
        <w:rPr>
          <w:rFonts w:ascii="Times New Roman" w:hAnsi="Times New Roman"/>
          <w:sz w:val="24"/>
          <w:szCs w:val="24"/>
        </w:rPr>
        <w:lastRenderedPageBreak/>
        <w:t>изделия. Подгиб угла по диагонали и обработка косыми стежками вручную. Утюжка изделия.</w:t>
      </w:r>
    </w:p>
    <w:p w:rsidR="003F76D3" w:rsidRPr="000A555D" w:rsidRDefault="003F76D3" w:rsidP="003F76D3">
      <w:pPr>
        <w:pStyle w:val="afd"/>
        <w:spacing w:line="360" w:lineRule="auto"/>
        <w:jc w:val="both"/>
        <w:rPr>
          <w:rFonts w:ascii="Times New Roman" w:hAnsi="Times New Roman"/>
          <w:sz w:val="24"/>
          <w:szCs w:val="24"/>
        </w:rPr>
      </w:pPr>
      <w:bookmarkStart w:id="11" w:name="bookmark17"/>
      <w:r w:rsidRPr="000A555D">
        <w:rPr>
          <w:rFonts w:ascii="Times New Roman" w:hAnsi="Times New Roman"/>
          <w:b/>
          <w:sz w:val="24"/>
          <w:szCs w:val="24"/>
        </w:rPr>
        <w:t>Практическое повторение. Индивидуальный пошив. Тестирование</w:t>
      </w:r>
      <w:bookmarkEnd w:id="11"/>
      <w:r w:rsidR="007201A8" w:rsidRPr="000A555D">
        <w:rPr>
          <w:rFonts w:ascii="Times New Roman" w:hAnsi="Times New Roman"/>
          <w:b/>
          <w:sz w:val="24"/>
          <w:szCs w:val="24"/>
        </w:rPr>
        <w:t xml:space="preserve">. </w:t>
      </w:r>
      <w:r w:rsidRPr="000A555D">
        <w:rPr>
          <w:rStyle w:val="BodytextBold"/>
          <w:b w:val="0"/>
          <w:i/>
          <w:sz w:val="24"/>
          <w:szCs w:val="24"/>
        </w:rPr>
        <w:t>Виды работы.</w:t>
      </w:r>
      <w:r w:rsidRPr="000A555D">
        <w:rPr>
          <w:rFonts w:ascii="Times New Roman" w:hAnsi="Times New Roman"/>
          <w:sz w:val="24"/>
          <w:szCs w:val="24"/>
        </w:rPr>
        <w:t xml:space="preserve"> Выполнение стачного шва на образце. Обработка среза швом вподгибку с закрытым срезом шириной 1,5</w:t>
      </w:r>
      <w:r w:rsidRPr="000A555D">
        <w:rPr>
          <w:rFonts w:ascii="Times New Roman" w:hAnsi="Times New Roman"/>
          <w:sz w:val="24"/>
          <w:szCs w:val="24"/>
        </w:rPr>
        <w:softHyphen/>
        <w:t>2 см. Втачивание готовой вешалки в шов вподгибку с закрытым срезом.</w:t>
      </w:r>
    </w:p>
    <w:p w:rsidR="003F76D3" w:rsidRPr="000A555D" w:rsidRDefault="003F76D3" w:rsidP="003F76D3">
      <w:pPr>
        <w:pStyle w:val="afd"/>
        <w:spacing w:line="360" w:lineRule="auto"/>
        <w:jc w:val="both"/>
        <w:rPr>
          <w:rFonts w:ascii="Times New Roman" w:hAnsi="Times New Roman"/>
          <w:sz w:val="24"/>
          <w:szCs w:val="24"/>
        </w:rPr>
      </w:pPr>
      <w:bookmarkStart w:id="12" w:name="bookmark18"/>
      <w:r w:rsidRPr="000A555D">
        <w:rPr>
          <w:rFonts w:ascii="Times New Roman" w:hAnsi="Times New Roman"/>
          <w:b/>
          <w:sz w:val="24"/>
          <w:szCs w:val="24"/>
        </w:rPr>
        <w:t>Самостоятельная работа</w:t>
      </w:r>
      <w:bookmarkEnd w:id="12"/>
      <w:r w:rsidR="007201A8" w:rsidRPr="000A555D">
        <w:rPr>
          <w:rFonts w:ascii="Times New Roman" w:hAnsi="Times New Roman"/>
          <w:b/>
          <w:sz w:val="24"/>
          <w:szCs w:val="24"/>
        </w:rPr>
        <w:t xml:space="preserve">. </w:t>
      </w:r>
      <w:r w:rsidRPr="000A555D">
        <w:rPr>
          <w:rFonts w:ascii="Times New Roman" w:hAnsi="Times New Roman"/>
          <w:sz w:val="24"/>
          <w:szCs w:val="24"/>
        </w:rPr>
        <w:t>Обработка вешалки и втачивание ее в шов вподгибку с закрытым срезом.</w:t>
      </w:r>
    </w:p>
    <w:p w:rsidR="003F76D3" w:rsidRPr="000A555D" w:rsidRDefault="003F76D3" w:rsidP="003F76D3">
      <w:pPr>
        <w:pStyle w:val="afd"/>
        <w:spacing w:line="360" w:lineRule="auto"/>
        <w:jc w:val="both"/>
        <w:rPr>
          <w:rFonts w:ascii="Times New Roman" w:hAnsi="Times New Roman"/>
          <w:sz w:val="24"/>
          <w:szCs w:val="24"/>
        </w:rPr>
      </w:pPr>
      <w:bookmarkStart w:id="13" w:name="bookmark19"/>
      <w:r w:rsidRPr="000A555D">
        <w:rPr>
          <w:rFonts w:ascii="Times New Roman" w:hAnsi="Times New Roman"/>
          <w:b/>
          <w:sz w:val="24"/>
          <w:szCs w:val="24"/>
        </w:rPr>
        <w:t>Вводное занятие</w:t>
      </w:r>
      <w:bookmarkEnd w:id="13"/>
      <w:r w:rsidR="007201A8" w:rsidRPr="000A555D">
        <w:rPr>
          <w:rFonts w:ascii="Times New Roman" w:hAnsi="Times New Roman"/>
          <w:b/>
          <w:sz w:val="24"/>
          <w:szCs w:val="24"/>
        </w:rPr>
        <w:t xml:space="preserve">. </w:t>
      </w:r>
      <w:r w:rsidRPr="000A555D">
        <w:rPr>
          <w:rFonts w:ascii="Times New Roman" w:hAnsi="Times New Roman"/>
          <w:sz w:val="24"/>
          <w:szCs w:val="24"/>
        </w:rPr>
        <w:t>Задачи обучения и план работы на триместр. Обязанности по сохранению оборудования в мастерской. Проверка состояния и подготовка к работе инструмента и швейных машин. Правила техники безопасности при обращении с ними.</w:t>
      </w:r>
    </w:p>
    <w:p w:rsidR="003F76D3" w:rsidRPr="000A555D" w:rsidRDefault="003F76D3" w:rsidP="003F76D3">
      <w:pPr>
        <w:pStyle w:val="afd"/>
        <w:spacing w:line="360" w:lineRule="auto"/>
        <w:jc w:val="both"/>
        <w:rPr>
          <w:rFonts w:ascii="Times New Roman" w:hAnsi="Times New Roman"/>
          <w:sz w:val="24"/>
          <w:szCs w:val="24"/>
        </w:rPr>
      </w:pPr>
      <w:bookmarkStart w:id="14" w:name="bookmark20"/>
      <w:r w:rsidRPr="000A555D">
        <w:rPr>
          <w:rFonts w:ascii="Times New Roman" w:hAnsi="Times New Roman"/>
          <w:b/>
          <w:sz w:val="24"/>
          <w:szCs w:val="24"/>
        </w:rPr>
        <w:t>Двойной шов</w:t>
      </w:r>
      <w:bookmarkEnd w:id="14"/>
      <w:r w:rsidR="007201A8" w:rsidRPr="000A555D">
        <w:rPr>
          <w:rFonts w:ascii="Times New Roman" w:hAnsi="Times New Roman"/>
          <w:b/>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Соединительные швы. Двойной шов (ширина первой строчки 0,5 см, готового шва 0,7 см): конструкция и применение.</w:t>
      </w:r>
      <w:r w:rsidR="000F1FE3"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Складывание ткани, сметывание и стачивание. Вывертывание ткани, выметывание и выполнение второй строчки. Контроль размеров шва.</w:t>
      </w:r>
      <w:r w:rsidR="000F1FE3" w:rsidRPr="000A555D">
        <w:rPr>
          <w:rFonts w:ascii="Times New Roman" w:hAnsi="Times New Roman"/>
          <w:sz w:val="24"/>
          <w:szCs w:val="24"/>
        </w:rPr>
        <w:t xml:space="preserve"> </w:t>
      </w:r>
      <w:r w:rsidRPr="000A555D">
        <w:rPr>
          <w:rStyle w:val="BodytextBold"/>
          <w:b w:val="0"/>
          <w:i/>
          <w:sz w:val="24"/>
          <w:szCs w:val="24"/>
        </w:rPr>
        <w:t>Упражнение.</w:t>
      </w:r>
      <w:r w:rsidR="000F1FE3" w:rsidRPr="000A555D">
        <w:rPr>
          <w:rStyle w:val="BodytextBold"/>
          <w:b w:val="0"/>
          <w:i/>
          <w:sz w:val="24"/>
          <w:szCs w:val="24"/>
        </w:rPr>
        <w:t xml:space="preserve"> </w:t>
      </w:r>
      <w:r w:rsidRPr="000A555D">
        <w:rPr>
          <w:rFonts w:ascii="Times New Roman" w:hAnsi="Times New Roman"/>
          <w:sz w:val="24"/>
          <w:szCs w:val="24"/>
        </w:rPr>
        <w:t>Выполнение двойного шва на образце.</w:t>
      </w:r>
    </w:p>
    <w:p w:rsidR="003F76D3" w:rsidRPr="000A555D" w:rsidRDefault="003F76D3" w:rsidP="003F76D3">
      <w:pPr>
        <w:pStyle w:val="afd"/>
        <w:spacing w:line="360" w:lineRule="auto"/>
        <w:jc w:val="both"/>
        <w:rPr>
          <w:rFonts w:ascii="Times New Roman" w:hAnsi="Times New Roman"/>
          <w:sz w:val="24"/>
          <w:szCs w:val="24"/>
        </w:rPr>
      </w:pPr>
      <w:bookmarkStart w:id="15" w:name="bookmark21"/>
      <w:r w:rsidRPr="000A555D">
        <w:rPr>
          <w:rFonts w:ascii="Times New Roman" w:hAnsi="Times New Roman"/>
          <w:b/>
          <w:sz w:val="24"/>
          <w:szCs w:val="24"/>
        </w:rPr>
        <w:t>Пошив одно детального изделия с применением двойного шва</w:t>
      </w:r>
      <w:bookmarkStart w:id="16" w:name="bookmark22"/>
      <w:bookmarkEnd w:id="15"/>
      <w:r w:rsidR="000F1FE3" w:rsidRPr="000A555D">
        <w:rPr>
          <w:rFonts w:ascii="Times New Roman" w:hAnsi="Times New Roman"/>
          <w:b/>
          <w:sz w:val="24"/>
          <w:szCs w:val="24"/>
        </w:rPr>
        <w:t xml:space="preserve"> </w:t>
      </w:r>
      <w:r w:rsidRPr="000A555D">
        <w:rPr>
          <w:rFonts w:ascii="Times New Roman" w:hAnsi="Times New Roman"/>
          <w:b/>
          <w:sz w:val="24"/>
          <w:szCs w:val="24"/>
        </w:rPr>
        <w:t>по готовой выкройке. Наволочка с клапаном</w:t>
      </w:r>
      <w:bookmarkEnd w:id="16"/>
      <w:r w:rsidR="007201A8"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Наволочка на подушку с клапаном (заходом одной стороны на другую) не менее чем на 25 см.</w:t>
      </w:r>
      <w:r w:rsidR="000F1FE3"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Наволочка: ткани, фасоны, стандартные размеры, швы. Соответствие размера наволочки размеру подушки.</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Bold"/>
          <w:b w:val="0"/>
          <w:i/>
          <w:sz w:val="24"/>
          <w:szCs w:val="24"/>
        </w:rPr>
        <w:t>Практические работы.</w:t>
      </w:r>
      <w:r w:rsidRPr="000A555D">
        <w:rPr>
          <w:rFonts w:ascii="Times New Roman" w:hAnsi="Times New Roman"/>
          <w:sz w:val="24"/>
          <w:szCs w:val="24"/>
        </w:rPr>
        <w:t xml:space="preserve"> Определение размера наволочек по подушке. Подготовка ткани к раскрою. Раскладка готовой выкройки на ткани. Расчет расхода ткани и раскрой с припуском на швы. Обработка поперечных срезов швом вподгибку с закрытым срезом. Складывание для обработки боковых срезов двойным швом, сметывание. Обработка боковых срезов одновременно с клапаном двойным швом. Выполнение машинной закрепки. Утюжка готового изделия.</w:t>
      </w:r>
    </w:p>
    <w:p w:rsidR="003F76D3" w:rsidRPr="000A555D" w:rsidRDefault="003F76D3" w:rsidP="003F76D3">
      <w:pPr>
        <w:pStyle w:val="afd"/>
        <w:spacing w:line="360" w:lineRule="auto"/>
        <w:jc w:val="both"/>
        <w:rPr>
          <w:rFonts w:ascii="Times New Roman" w:hAnsi="Times New Roman"/>
          <w:sz w:val="24"/>
          <w:szCs w:val="24"/>
        </w:rPr>
      </w:pPr>
      <w:bookmarkStart w:id="17" w:name="bookmark23"/>
      <w:r w:rsidRPr="000A555D">
        <w:rPr>
          <w:rFonts w:ascii="Times New Roman" w:hAnsi="Times New Roman"/>
          <w:b/>
          <w:sz w:val="24"/>
          <w:szCs w:val="24"/>
        </w:rPr>
        <w:t>Ремонт одежды</w:t>
      </w:r>
      <w:bookmarkEnd w:id="17"/>
      <w:r w:rsidR="007201A8" w:rsidRPr="000A555D">
        <w:rPr>
          <w:rFonts w:ascii="Times New Roman" w:hAnsi="Times New Roman"/>
          <w:b/>
          <w:sz w:val="24"/>
          <w:szCs w:val="24"/>
        </w:rPr>
        <w:t xml:space="preserve">. </w:t>
      </w:r>
      <w:r w:rsidRPr="000A555D">
        <w:rPr>
          <w:rStyle w:val="BodytextBold"/>
          <w:b w:val="0"/>
          <w:i/>
          <w:sz w:val="24"/>
          <w:szCs w:val="24"/>
        </w:rPr>
        <w:t>Изделия.</w:t>
      </w:r>
      <w:r w:rsidRPr="000A555D">
        <w:rPr>
          <w:rFonts w:ascii="Times New Roman" w:hAnsi="Times New Roman"/>
          <w:sz w:val="24"/>
          <w:szCs w:val="24"/>
        </w:rPr>
        <w:t xml:space="preserve"> Вешалка к одежде. Заплата в виде аппликации.</w:t>
      </w:r>
      <w:r w:rsidR="000F1FE3"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000F1FE3" w:rsidRPr="000A555D">
        <w:rPr>
          <w:rStyle w:val="BodytextBold"/>
          <w:b w:val="0"/>
          <w:i/>
          <w:sz w:val="24"/>
          <w:szCs w:val="24"/>
        </w:rPr>
        <w:t xml:space="preserve"> </w:t>
      </w:r>
      <w:r w:rsidRPr="000A555D">
        <w:rPr>
          <w:rFonts w:ascii="Times New Roman" w:hAnsi="Times New Roman"/>
          <w:sz w:val="24"/>
          <w:szCs w:val="24"/>
        </w:rPr>
        <w:t>Виды ремонта одежды. Подбор ткани для вешалки и заплаты.</w:t>
      </w:r>
      <w:r w:rsidR="000F1FE3"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Наложение заплаты.</w:t>
      </w:r>
      <w:r w:rsidR="000F1FE3"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Вырезание лоскута 10x14 см для вешалки. Обработка вешалки косыми стежками или машинной строчкой. Пришивание вешалки к изделию. Определение места наложения и размеров заплаты. Раскрой заплаты с прибавкой на швы. Загибание и заметывание срезов заплаты. Наложение заплаты с лицевой стороны изделия, наметывание и пришивание вручную косыми или петельными стежками. Приутюживание изделий.</w:t>
      </w:r>
    </w:p>
    <w:p w:rsidR="003F76D3" w:rsidRPr="000A555D" w:rsidRDefault="003F76D3" w:rsidP="003F76D3">
      <w:pPr>
        <w:pStyle w:val="afd"/>
        <w:spacing w:line="360" w:lineRule="auto"/>
        <w:jc w:val="both"/>
        <w:rPr>
          <w:rFonts w:ascii="Times New Roman" w:hAnsi="Times New Roman"/>
          <w:sz w:val="24"/>
          <w:szCs w:val="24"/>
        </w:rPr>
      </w:pPr>
      <w:bookmarkStart w:id="18" w:name="bookmark24"/>
      <w:r w:rsidRPr="000A555D">
        <w:rPr>
          <w:rFonts w:ascii="Times New Roman" w:hAnsi="Times New Roman"/>
          <w:b/>
          <w:sz w:val="24"/>
          <w:szCs w:val="24"/>
        </w:rPr>
        <w:lastRenderedPageBreak/>
        <w:t>Накладной шов</w:t>
      </w:r>
      <w:bookmarkEnd w:id="18"/>
      <w:r w:rsidR="007201A8" w:rsidRPr="000A555D">
        <w:rPr>
          <w:rFonts w:ascii="Times New Roman" w:hAnsi="Times New Roman"/>
          <w:b/>
          <w:sz w:val="24"/>
          <w:szCs w:val="24"/>
        </w:rPr>
        <w:t xml:space="preserve">. </w:t>
      </w:r>
      <w:r w:rsidRPr="000A555D">
        <w:rPr>
          <w:rStyle w:val="BodytextBold"/>
          <w:b w:val="0"/>
          <w:i/>
          <w:sz w:val="24"/>
          <w:szCs w:val="24"/>
        </w:rPr>
        <w:t>Теоретические сведения</w:t>
      </w:r>
      <w:r w:rsidRPr="000A555D">
        <w:rPr>
          <w:rStyle w:val="BodytextBold"/>
          <w:sz w:val="24"/>
          <w:szCs w:val="24"/>
        </w:rPr>
        <w:t>.</w:t>
      </w:r>
      <w:r w:rsidRPr="000A555D">
        <w:rPr>
          <w:rFonts w:ascii="Times New Roman" w:hAnsi="Times New Roman"/>
          <w:sz w:val="24"/>
          <w:szCs w:val="24"/>
        </w:rPr>
        <w:t xml:space="preserve"> Виды соединительного шва: накладной и др. Накладной шов с открытыми и закрытыми срезами: применение, ширина в разных изделиях. Места измерения ширины швов.</w:t>
      </w:r>
      <w:r w:rsidR="000F1FE3"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Выполнение накладного шва с закрытым срезом, с двумя открытыми срезами с изнанки, направленными в одну сторону и измерение его ширины.</w:t>
      </w:r>
      <w:r w:rsidR="000F1FE3"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Выполнение накладного шва с двумя открытыми срезами, направленными в разные стороны, измерение по ширине.</w:t>
      </w:r>
    </w:p>
    <w:p w:rsidR="003F76D3" w:rsidRPr="000A555D" w:rsidRDefault="003F76D3" w:rsidP="003F76D3">
      <w:pPr>
        <w:pStyle w:val="afd"/>
        <w:spacing w:line="360" w:lineRule="auto"/>
        <w:jc w:val="both"/>
        <w:rPr>
          <w:rFonts w:ascii="Times New Roman" w:hAnsi="Times New Roman"/>
          <w:sz w:val="24"/>
          <w:szCs w:val="24"/>
        </w:rPr>
      </w:pPr>
      <w:bookmarkStart w:id="19" w:name="bookmark25"/>
      <w:r w:rsidRPr="000A555D">
        <w:rPr>
          <w:rFonts w:ascii="Times New Roman" w:hAnsi="Times New Roman"/>
          <w:b/>
          <w:sz w:val="24"/>
          <w:szCs w:val="24"/>
        </w:rPr>
        <w:t>Практическое повторение. Индивидуальный пошив. Тестирование</w:t>
      </w:r>
      <w:bookmarkEnd w:id="19"/>
      <w:r w:rsidR="007201A8" w:rsidRPr="000A555D">
        <w:rPr>
          <w:rFonts w:ascii="Times New Roman" w:hAnsi="Times New Roman"/>
          <w:b/>
          <w:sz w:val="24"/>
          <w:szCs w:val="24"/>
        </w:rPr>
        <w:t xml:space="preserve">. </w:t>
      </w:r>
      <w:r w:rsidRPr="000A555D">
        <w:rPr>
          <w:rStyle w:val="BodytextBold"/>
          <w:b w:val="0"/>
          <w:i/>
          <w:sz w:val="24"/>
          <w:szCs w:val="24"/>
        </w:rPr>
        <w:t>Вид работы.</w:t>
      </w:r>
      <w:r w:rsidRPr="000A555D">
        <w:rPr>
          <w:rFonts w:ascii="Times New Roman" w:hAnsi="Times New Roman"/>
          <w:sz w:val="24"/>
          <w:szCs w:val="24"/>
        </w:rPr>
        <w:t xml:space="preserve"> Изготовление по выбору наволочки, футляров для хозяйственных предметов.</w:t>
      </w:r>
    </w:p>
    <w:p w:rsidR="003F76D3" w:rsidRPr="000A555D" w:rsidRDefault="003F76D3" w:rsidP="003F76D3">
      <w:pPr>
        <w:pStyle w:val="afd"/>
        <w:spacing w:line="360" w:lineRule="auto"/>
        <w:jc w:val="both"/>
        <w:rPr>
          <w:rFonts w:ascii="Times New Roman" w:hAnsi="Times New Roman"/>
          <w:sz w:val="24"/>
          <w:szCs w:val="24"/>
        </w:rPr>
      </w:pPr>
      <w:bookmarkStart w:id="20" w:name="bookmark26"/>
      <w:r w:rsidRPr="000A555D">
        <w:rPr>
          <w:rFonts w:ascii="Times New Roman" w:hAnsi="Times New Roman"/>
          <w:b/>
          <w:sz w:val="24"/>
          <w:szCs w:val="24"/>
        </w:rPr>
        <w:t>Самостоятельная работа</w:t>
      </w:r>
      <w:bookmarkEnd w:id="20"/>
      <w:r w:rsidR="007201A8" w:rsidRPr="000A555D">
        <w:rPr>
          <w:rFonts w:ascii="Times New Roman" w:hAnsi="Times New Roman"/>
          <w:b/>
          <w:sz w:val="24"/>
          <w:szCs w:val="24"/>
        </w:rPr>
        <w:t xml:space="preserve">. </w:t>
      </w:r>
      <w:r w:rsidRPr="000A555D">
        <w:rPr>
          <w:rFonts w:ascii="Times New Roman" w:hAnsi="Times New Roman"/>
          <w:sz w:val="24"/>
          <w:szCs w:val="24"/>
        </w:rPr>
        <w:t>Выполнение на образце двойного шва шириной 0,7 см и шва вподгибку шириной 3 см, отдельные операции по изготовлению сумки из готового кроя (обработка ручки накладным швом).</w:t>
      </w:r>
    </w:p>
    <w:p w:rsidR="003F76D3" w:rsidRPr="000A555D" w:rsidRDefault="003F76D3" w:rsidP="003F76D3">
      <w:pPr>
        <w:pStyle w:val="afd"/>
        <w:spacing w:line="360" w:lineRule="auto"/>
        <w:jc w:val="both"/>
        <w:rPr>
          <w:rFonts w:ascii="Times New Roman" w:hAnsi="Times New Roman"/>
          <w:sz w:val="24"/>
          <w:szCs w:val="24"/>
        </w:rPr>
      </w:pPr>
      <w:bookmarkStart w:id="21" w:name="bookmark27"/>
      <w:r w:rsidRPr="000A555D">
        <w:rPr>
          <w:rFonts w:ascii="Times New Roman" w:hAnsi="Times New Roman"/>
          <w:b/>
          <w:sz w:val="24"/>
          <w:szCs w:val="24"/>
        </w:rPr>
        <w:t>Вводное занятие</w:t>
      </w:r>
      <w:bookmarkEnd w:id="21"/>
      <w:r w:rsidR="007201A8" w:rsidRPr="000A555D">
        <w:rPr>
          <w:rFonts w:ascii="Times New Roman" w:hAnsi="Times New Roman"/>
          <w:b/>
          <w:sz w:val="24"/>
          <w:szCs w:val="24"/>
        </w:rPr>
        <w:t xml:space="preserve">. </w:t>
      </w:r>
      <w:r w:rsidRPr="000A555D">
        <w:rPr>
          <w:rFonts w:ascii="Times New Roman" w:hAnsi="Times New Roman"/>
          <w:sz w:val="24"/>
          <w:szCs w:val="24"/>
        </w:rPr>
        <w:t>Задачи обучения и план работы на триместр. Обязанности по сохранению оборудования в мастерской. Проверка состояния и подготовка к работе инструмента и швейных машин. Правила техники безопасности при обращении с ними.</w:t>
      </w:r>
    </w:p>
    <w:p w:rsidR="003F76D3" w:rsidRPr="000A555D" w:rsidRDefault="003F76D3" w:rsidP="003F76D3">
      <w:pPr>
        <w:pStyle w:val="afd"/>
        <w:spacing w:line="360" w:lineRule="auto"/>
        <w:jc w:val="both"/>
        <w:rPr>
          <w:rFonts w:ascii="Times New Roman" w:hAnsi="Times New Roman"/>
          <w:sz w:val="24"/>
          <w:szCs w:val="24"/>
        </w:rPr>
      </w:pPr>
      <w:bookmarkStart w:id="22" w:name="bookmark28"/>
      <w:r w:rsidRPr="000A555D">
        <w:rPr>
          <w:rFonts w:ascii="Times New Roman" w:hAnsi="Times New Roman"/>
          <w:b/>
          <w:sz w:val="24"/>
          <w:szCs w:val="24"/>
        </w:rPr>
        <w:t>Применение двойного и накладного швов. Пошив сумки хозяйственной по готовой выкройке</w:t>
      </w:r>
      <w:bookmarkEnd w:id="22"/>
      <w:r w:rsidR="007201A8"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Сумка хозяйственная хлопчатобумажная с ручками из двух слоев ткани.</w:t>
      </w:r>
      <w:r w:rsidR="000F1FE3"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Растительные волокна (хлопок). Общее представление о хлопчатнике. Общее представление о прядении. Получение пряжи из волокон хлопка. </w:t>
      </w:r>
      <w:r w:rsidRPr="000A555D">
        <w:rPr>
          <w:rFonts w:ascii="Times New Roman" w:hAnsi="Times New Roman"/>
          <w:b/>
          <w:sz w:val="24"/>
          <w:szCs w:val="24"/>
        </w:rPr>
        <w:t>Сумки: фасоны, размеры, швы.</w:t>
      </w:r>
      <w:r w:rsidR="000F1FE3" w:rsidRPr="000A555D">
        <w:rPr>
          <w:rFonts w:ascii="Times New Roman" w:hAnsi="Times New Roman"/>
          <w:b/>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Расчет расхода ткани.</w:t>
      </w:r>
      <w:r w:rsidR="000F1FE3"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Расчет расхода ткани. Подготовка ткани к раскрою. Раскладка готовой выкройки на ткани. Выкраивание деталей с припуском на швы. Соединение боковых срезов двойным швом. Обработка ручек накладным швом с двумя закрытыми срезами. Разметка мест прикрепления и приметывание ручек. Обработка верхнего среза сумки швом вподгибку с закрытым срезом с одновременным притачиванием ручек. Образование дна и боковых сторон сумки путем застрачивания углов. Отгибание застроченного угла в сторону дна и прикрепление его. Отделка сумки.</w:t>
      </w:r>
    </w:p>
    <w:p w:rsidR="003F76D3" w:rsidRPr="000A555D" w:rsidRDefault="003F76D3" w:rsidP="003F76D3">
      <w:pPr>
        <w:pStyle w:val="afd"/>
        <w:spacing w:line="360" w:lineRule="auto"/>
        <w:jc w:val="both"/>
        <w:rPr>
          <w:rFonts w:ascii="Times New Roman" w:hAnsi="Times New Roman"/>
          <w:sz w:val="24"/>
          <w:szCs w:val="24"/>
        </w:rPr>
      </w:pPr>
      <w:bookmarkStart w:id="23" w:name="bookmark29"/>
      <w:r w:rsidRPr="000A555D">
        <w:rPr>
          <w:rFonts w:ascii="Times New Roman" w:hAnsi="Times New Roman"/>
          <w:b/>
          <w:sz w:val="24"/>
          <w:szCs w:val="24"/>
        </w:rPr>
        <w:t>Пошив прихватки для кухни</w:t>
      </w:r>
      <w:bookmarkEnd w:id="23"/>
      <w:r w:rsidR="007201A8"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Прихватка для кухни с петелькой из двух слоев ткани.</w:t>
      </w:r>
      <w:r w:rsidR="000F1FE3"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Растительные волокна (хлопок). Общее представление о хлопчатнике. Общее представление о прядении. Получение пряжи из волокон хлопка. </w:t>
      </w:r>
      <w:r w:rsidRPr="000A555D">
        <w:rPr>
          <w:rFonts w:ascii="Times New Roman" w:hAnsi="Times New Roman"/>
          <w:b/>
          <w:sz w:val="24"/>
          <w:szCs w:val="24"/>
        </w:rPr>
        <w:t>Прихватки: фасоны, размеры, швы.</w:t>
      </w:r>
      <w:r w:rsidR="000F1FE3" w:rsidRPr="000A555D">
        <w:rPr>
          <w:rFonts w:ascii="Times New Roman" w:hAnsi="Times New Roman"/>
          <w:b/>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Расчет расхода ткани.</w:t>
      </w:r>
      <w:r w:rsidR="000F1FE3"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Расчет расхода ткани. Подготовка ткани к раскрою. Раскладка готовой выкройки на ткани. Выкраивание деталей с припуском на швы. Соединение боковых срезов двойным швом. Обработка петельки накладным швом с двумя закрытыми срезами. Разметка мест прикрепления и приметывание петельки. Обработка среза прихватки швом </w:t>
      </w:r>
      <w:r w:rsidRPr="000A555D">
        <w:rPr>
          <w:rFonts w:ascii="Times New Roman" w:hAnsi="Times New Roman"/>
          <w:sz w:val="24"/>
          <w:szCs w:val="24"/>
        </w:rPr>
        <w:lastRenderedPageBreak/>
        <w:t>вподгибку с закрытым срезом с одновременным притачиванием петельки. Отделка прихватки.</w:t>
      </w:r>
    </w:p>
    <w:p w:rsidR="003F76D3" w:rsidRPr="000A555D" w:rsidRDefault="003F76D3" w:rsidP="003F76D3">
      <w:pPr>
        <w:pStyle w:val="afd"/>
        <w:spacing w:line="360" w:lineRule="auto"/>
        <w:jc w:val="both"/>
        <w:rPr>
          <w:rFonts w:ascii="Times New Roman" w:hAnsi="Times New Roman"/>
          <w:sz w:val="24"/>
          <w:szCs w:val="24"/>
        </w:rPr>
      </w:pPr>
      <w:bookmarkStart w:id="24" w:name="bookmark30"/>
      <w:r w:rsidRPr="000A555D">
        <w:rPr>
          <w:rFonts w:ascii="Times New Roman" w:hAnsi="Times New Roman"/>
          <w:b/>
          <w:sz w:val="24"/>
          <w:szCs w:val="24"/>
        </w:rPr>
        <w:t>Практическое повторение. Индивидуальный пошив. Тестирование</w:t>
      </w:r>
      <w:bookmarkEnd w:id="24"/>
      <w:r w:rsidR="007201A8" w:rsidRPr="000A555D">
        <w:rPr>
          <w:rFonts w:ascii="Times New Roman" w:hAnsi="Times New Roman"/>
          <w:b/>
          <w:sz w:val="24"/>
          <w:szCs w:val="24"/>
        </w:rPr>
        <w:t xml:space="preserve">. </w:t>
      </w:r>
      <w:r w:rsidRPr="000A555D">
        <w:rPr>
          <w:rStyle w:val="BodytextBold"/>
          <w:b w:val="0"/>
          <w:i/>
          <w:sz w:val="24"/>
          <w:szCs w:val="24"/>
        </w:rPr>
        <w:t>Вид работы.</w:t>
      </w:r>
      <w:r w:rsidRPr="000A555D">
        <w:rPr>
          <w:rFonts w:ascii="Times New Roman" w:hAnsi="Times New Roman"/>
          <w:sz w:val="24"/>
          <w:szCs w:val="24"/>
        </w:rPr>
        <w:t xml:space="preserve"> Изготовление по выбору наволочки, хозяйственных сумок, футляров для хозяйственных предметов.</w:t>
      </w:r>
    </w:p>
    <w:p w:rsidR="003F76D3" w:rsidRPr="000A555D" w:rsidRDefault="003F76D3" w:rsidP="003F76D3">
      <w:pPr>
        <w:pStyle w:val="afd"/>
        <w:spacing w:line="360" w:lineRule="auto"/>
        <w:jc w:val="both"/>
        <w:rPr>
          <w:rFonts w:ascii="Times New Roman" w:hAnsi="Times New Roman"/>
          <w:sz w:val="24"/>
          <w:szCs w:val="24"/>
        </w:rPr>
      </w:pPr>
      <w:bookmarkStart w:id="25" w:name="bookmark31"/>
      <w:r w:rsidRPr="000A555D">
        <w:rPr>
          <w:rFonts w:ascii="Times New Roman" w:hAnsi="Times New Roman"/>
          <w:b/>
          <w:sz w:val="24"/>
          <w:szCs w:val="24"/>
        </w:rPr>
        <w:t>Самостоятельная работа</w:t>
      </w:r>
      <w:bookmarkEnd w:id="25"/>
      <w:r w:rsidR="007201A8" w:rsidRPr="000A555D">
        <w:rPr>
          <w:rFonts w:ascii="Times New Roman" w:hAnsi="Times New Roman"/>
          <w:b/>
          <w:sz w:val="24"/>
          <w:szCs w:val="24"/>
        </w:rPr>
        <w:t xml:space="preserve">. </w:t>
      </w:r>
      <w:r w:rsidRPr="000A555D">
        <w:rPr>
          <w:rFonts w:ascii="Times New Roman" w:hAnsi="Times New Roman"/>
          <w:sz w:val="24"/>
          <w:szCs w:val="24"/>
        </w:rPr>
        <w:t>Выполнение на образце двойного шва шириной 0,7 см и шва вподгибку шириной 3 см, отдельные операции по изготовлению сумки из готового кроя (обработка ручки накладным швом).</w:t>
      </w:r>
    </w:p>
    <w:p w:rsidR="00A34890" w:rsidRPr="000A555D" w:rsidRDefault="003F76D3" w:rsidP="00A34890">
      <w:pPr>
        <w:pStyle w:val="afd"/>
        <w:spacing w:line="360" w:lineRule="auto"/>
        <w:jc w:val="center"/>
        <w:rPr>
          <w:rStyle w:val="Heading217pt"/>
          <w:b/>
          <w:sz w:val="24"/>
          <w:szCs w:val="24"/>
        </w:rPr>
      </w:pPr>
      <w:bookmarkStart w:id="26" w:name="bookmark34"/>
      <w:r w:rsidRPr="000A555D">
        <w:rPr>
          <w:rStyle w:val="Heading217pt"/>
          <w:b/>
          <w:sz w:val="24"/>
          <w:szCs w:val="24"/>
        </w:rPr>
        <w:t xml:space="preserve">6 класс </w:t>
      </w:r>
      <w:r w:rsidR="00BF2CB2" w:rsidRPr="000A555D">
        <w:rPr>
          <w:rStyle w:val="Heading217pt"/>
          <w:b/>
          <w:sz w:val="24"/>
          <w:szCs w:val="24"/>
        </w:rPr>
        <w:t>(6 ч в неделю)</w:t>
      </w:r>
    </w:p>
    <w:p w:rsidR="003F76D3" w:rsidRPr="000A555D" w:rsidRDefault="003F76D3" w:rsidP="007201A8">
      <w:pPr>
        <w:pStyle w:val="afd"/>
        <w:spacing w:line="360" w:lineRule="auto"/>
        <w:rPr>
          <w:rFonts w:ascii="Times New Roman" w:hAnsi="Times New Roman"/>
          <w:sz w:val="24"/>
          <w:szCs w:val="24"/>
        </w:rPr>
      </w:pPr>
      <w:r w:rsidRPr="000A555D">
        <w:rPr>
          <w:rFonts w:ascii="Times New Roman" w:hAnsi="Times New Roman"/>
          <w:b/>
          <w:sz w:val="24"/>
          <w:szCs w:val="24"/>
        </w:rPr>
        <w:t>Вводное занятие</w:t>
      </w:r>
      <w:bookmarkEnd w:id="26"/>
      <w:r w:rsidR="007201A8" w:rsidRPr="000A555D">
        <w:rPr>
          <w:rFonts w:ascii="Times New Roman" w:hAnsi="Times New Roman"/>
          <w:b/>
          <w:sz w:val="24"/>
          <w:szCs w:val="24"/>
        </w:rPr>
        <w:t xml:space="preserve">. </w:t>
      </w:r>
      <w:r w:rsidRPr="000A555D">
        <w:rPr>
          <w:rFonts w:ascii="Times New Roman" w:hAnsi="Times New Roman"/>
          <w:sz w:val="24"/>
          <w:szCs w:val="24"/>
        </w:rPr>
        <w:t>Задачи предстоящего учебного года и план работы на четверть. Закрепление рабочих мест. Проверка оборудования в мастерской. Закрепление инструментов индивидуального пользования. Правила безопасной работы в швейной мастерской.</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155ptBold"/>
          <w:sz w:val="24"/>
          <w:szCs w:val="24"/>
        </w:rPr>
        <w:t>Бытовая швейная машина с электродвигателем</w:t>
      </w:r>
      <w:r w:rsidR="007201A8" w:rsidRPr="000A555D">
        <w:rPr>
          <w:rStyle w:val="Bodytext155ptBold"/>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Бытовая швейная машина с электроприводом: марки, назначение, устройство, скорость, виды выполняемых работ. Правила безопасной работы на швейной машине с электроприводом. Механизмы регулировки швейной машины. Челночный комплект: разборка и сборка, назначение деталей. Роль электропривода в изменении скорости шитья.</w:t>
      </w:r>
      <w:r w:rsidR="000F1FE3"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Работа на швейной машине с электроприводом.</w:t>
      </w:r>
      <w:r w:rsidR="000F1FE3" w:rsidRPr="000A555D">
        <w:rPr>
          <w:rFonts w:ascii="Times New Roman" w:hAnsi="Times New Roman"/>
          <w:sz w:val="24"/>
          <w:szCs w:val="24"/>
        </w:rPr>
        <w:t xml:space="preserve"> </w:t>
      </w:r>
      <w:r w:rsidRPr="000A555D">
        <w:rPr>
          <w:rStyle w:val="BodytextBold"/>
          <w:b w:val="0"/>
          <w:i/>
          <w:sz w:val="24"/>
          <w:szCs w:val="24"/>
        </w:rPr>
        <w:t>Упражнения.</w:t>
      </w:r>
      <w:r w:rsidRPr="000A555D">
        <w:rPr>
          <w:rFonts w:ascii="Times New Roman" w:hAnsi="Times New Roman"/>
          <w:sz w:val="24"/>
          <w:szCs w:val="24"/>
        </w:rPr>
        <w:t xml:space="preserve"> Регулировка натяжения верхней и нижней ниток, разборка и сборка челночного комплекта.</w:t>
      </w:r>
      <w:r w:rsidR="000F1FE3"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Подготовка машины к работе. Пуск и остановка машины. Выполнение строчек на машине с электроприводом. Регулировка скорости вращения главного вала при помощи педали.</w:t>
      </w:r>
    </w:p>
    <w:p w:rsidR="003F76D3" w:rsidRPr="000A555D" w:rsidRDefault="003F76D3" w:rsidP="003F76D3">
      <w:pPr>
        <w:pStyle w:val="afd"/>
        <w:spacing w:line="360" w:lineRule="auto"/>
        <w:jc w:val="both"/>
        <w:rPr>
          <w:rFonts w:ascii="Times New Roman" w:hAnsi="Times New Roman"/>
          <w:sz w:val="24"/>
          <w:szCs w:val="24"/>
        </w:rPr>
      </w:pPr>
      <w:bookmarkStart w:id="27" w:name="bookmark35"/>
      <w:r w:rsidRPr="000A555D">
        <w:rPr>
          <w:rFonts w:ascii="Times New Roman" w:hAnsi="Times New Roman"/>
          <w:b/>
          <w:sz w:val="24"/>
          <w:szCs w:val="24"/>
        </w:rPr>
        <w:t>Обработка обтачкой среза ткани</w:t>
      </w:r>
      <w:bookmarkEnd w:id="27"/>
      <w:r w:rsidR="00935841" w:rsidRPr="000A555D">
        <w:rPr>
          <w:rFonts w:ascii="Times New Roman" w:hAnsi="Times New Roman"/>
          <w:b/>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Обтачка: виды и применение в изготовлении белья и легкого платья, правила соединения.</w:t>
      </w:r>
      <w:r w:rsidR="000F1FE3"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Ориентировка по операционной предметной карте.</w:t>
      </w:r>
      <w:r w:rsidR="000F1FE3" w:rsidRPr="000A555D">
        <w:rPr>
          <w:rFonts w:ascii="Times New Roman" w:hAnsi="Times New Roman"/>
          <w:sz w:val="24"/>
          <w:szCs w:val="24"/>
        </w:rPr>
        <w:t xml:space="preserve"> </w:t>
      </w:r>
      <w:r w:rsidRPr="000A555D">
        <w:rPr>
          <w:rStyle w:val="BodytextBold"/>
          <w:b w:val="0"/>
          <w:i/>
          <w:sz w:val="24"/>
          <w:szCs w:val="24"/>
        </w:rPr>
        <w:t>Упражнение.</w:t>
      </w:r>
      <w:r w:rsidRPr="000A555D">
        <w:rPr>
          <w:rFonts w:ascii="Times New Roman" w:hAnsi="Times New Roman"/>
          <w:sz w:val="24"/>
          <w:szCs w:val="24"/>
        </w:rPr>
        <w:t xml:space="preserve"> Обработка срезов ткани с помощью обтачки на образце.</w:t>
      </w:r>
      <w:r w:rsidR="000F1FE3"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Раскрой и стачивание долевых, поперечных и косых обтачек с опорой на операционную предметную карту. Обработка деталей обтачкой (одинарной и двойной).</w:t>
      </w:r>
    </w:p>
    <w:p w:rsidR="003F76D3" w:rsidRPr="000A555D" w:rsidRDefault="003F76D3" w:rsidP="003F76D3">
      <w:pPr>
        <w:pStyle w:val="afd"/>
        <w:spacing w:line="360" w:lineRule="auto"/>
        <w:jc w:val="both"/>
        <w:rPr>
          <w:rFonts w:ascii="Times New Roman" w:hAnsi="Times New Roman"/>
          <w:sz w:val="24"/>
          <w:szCs w:val="24"/>
        </w:rPr>
      </w:pPr>
      <w:bookmarkStart w:id="28" w:name="bookmark36"/>
      <w:r w:rsidRPr="000A555D">
        <w:rPr>
          <w:rFonts w:ascii="Times New Roman" w:hAnsi="Times New Roman"/>
          <w:b/>
          <w:sz w:val="24"/>
          <w:szCs w:val="24"/>
        </w:rPr>
        <w:t>Обработка долевой обтачкой косого среза ткани. Пошив косынки</w:t>
      </w:r>
      <w:bookmarkEnd w:id="28"/>
      <w:r w:rsidR="00935841"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Косынка для работы.</w:t>
      </w:r>
      <w:r w:rsidR="000F1FE3"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Косой срез ткани: свойства (растяжимость и сыпучесть краев), учет свойств при обработке изделия.</w:t>
      </w:r>
      <w:r w:rsidR="000F1FE3"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Складывание ткани для раскроя косынки. Определение правильности косого среза на ткани. Определение размера долевой обтачки для обработки среза. Раскрой и соединение долевой обтачки. Обработка долевой обтачкой косынки.</w:t>
      </w:r>
    </w:p>
    <w:p w:rsidR="003F76D3" w:rsidRPr="000A555D" w:rsidRDefault="003F76D3" w:rsidP="003F76D3">
      <w:pPr>
        <w:pStyle w:val="afd"/>
        <w:spacing w:line="360" w:lineRule="auto"/>
        <w:jc w:val="both"/>
        <w:rPr>
          <w:rFonts w:ascii="Times New Roman" w:hAnsi="Times New Roman"/>
          <w:sz w:val="24"/>
          <w:szCs w:val="24"/>
        </w:rPr>
      </w:pPr>
      <w:bookmarkStart w:id="29" w:name="bookmark37"/>
      <w:r w:rsidRPr="000A555D">
        <w:rPr>
          <w:rFonts w:ascii="Times New Roman" w:hAnsi="Times New Roman"/>
          <w:b/>
          <w:sz w:val="24"/>
          <w:szCs w:val="24"/>
        </w:rPr>
        <w:lastRenderedPageBreak/>
        <w:t>Обработка сборок</w:t>
      </w:r>
      <w:bookmarkEnd w:id="29"/>
      <w:r w:rsidR="001B270D"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Отделка изделия (сборки).</w:t>
      </w:r>
      <w:r w:rsidR="000F1FE3"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Сборка как отделка на женском и детском легком платье, белье, рабочей одежде. Правила припуска ткани на сборку. Положение регулятора строчки на швейной машине для выполнения сборок.</w:t>
      </w:r>
      <w:r w:rsidR="000F1FE3" w:rsidRPr="000A555D">
        <w:rPr>
          <w:rFonts w:ascii="Times New Roman" w:hAnsi="Times New Roman"/>
          <w:sz w:val="24"/>
          <w:szCs w:val="24"/>
        </w:rPr>
        <w:t xml:space="preserve"> </w:t>
      </w:r>
      <w:r w:rsidRPr="000A555D">
        <w:rPr>
          <w:rStyle w:val="BodytextBold"/>
          <w:b w:val="0"/>
          <w:i/>
          <w:sz w:val="24"/>
          <w:szCs w:val="24"/>
        </w:rPr>
        <w:t>Упражнения.</w:t>
      </w:r>
      <w:r w:rsidR="000F1FE3" w:rsidRPr="000A555D">
        <w:rPr>
          <w:rStyle w:val="BodytextBold"/>
          <w:b w:val="0"/>
          <w:i/>
          <w:sz w:val="24"/>
          <w:szCs w:val="24"/>
        </w:rPr>
        <w:t xml:space="preserve"> </w:t>
      </w:r>
      <w:r w:rsidRPr="000A555D">
        <w:rPr>
          <w:rFonts w:ascii="Times New Roman" w:hAnsi="Times New Roman"/>
          <w:sz w:val="24"/>
          <w:szCs w:val="24"/>
        </w:rPr>
        <w:t>Прокладывание на образце двух параллельных строчек на швейной машине и ручным способом (мелкими сметочными стежками).</w:t>
      </w:r>
      <w:r w:rsidR="000F1FE3" w:rsidRPr="000A555D">
        <w:rPr>
          <w:rFonts w:ascii="Times New Roman" w:hAnsi="Times New Roman"/>
          <w:sz w:val="24"/>
          <w:szCs w:val="24"/>
        </w:rPr>
        <w:t xml:space="preserve"> </w:t>
      </w:r>
      <w:r w:rsidRPr="000A555D">
        <w:rPr>
          <w:rStyle w:val="BodytextBold"/>
          <w:b w:val="0"/>
          <w:i/>
          <w:sz w:val="24"/>
          <w:szCs w:val="24"/>
        </w:rPr>
        <w:t>Практические работы.</w:t>
      </w:r>
      <w:r w:rsidR="000F1FE3" w:rsidRPr="000A555D">
        <w:rPr>
          <w:rStyle w:val="BodytextBold"/>
          <w:b w:val="0"/>
          <w:i/>
          <w:sz w:val="24"/>
          <w:szCs w:val="24"/>
        </w:rPr>
        <w:t xml:space="preserve"> </w:t>
      </w:r>
      <w:r w:rsidRPr="000A555D">
        <w:rPr>
          <w:rFonts w:ascii="Times New Roman" w:hAnsi="Times New Roman"/>
          <w:sz w:val="24"/>
          <w:szCs w:val="24"/>
        </w:rPr>
        <w:t>Выполнение и равномерное распределение сборок.</w:t>
      </w:r>
    </w:p>
    <w:p w:rsidR="003F76D3" w:rsidRPr="000A555D" w:rsidRDefault="003F76D3" w:rsidP="003F76D3">
      <w:pPr>
        <w:pStyle w:val="afd"/>
        <w:spacing w:line="360" w:lineRule="auto"/>
        <w:jc w:val="both"/>
        <w:rPr>
          <w:rFonts w:ascii="Times New Roman" w:hAnsi="Times New Roman"/>
          <w:sz w:val="24"/>
          <w:szCs w:val="24"/>
        </w:rPr>
      </w:pPr>
      <w:bookmarkStart w:id="30" w:name="bookmark38"/>
      <w:r w:rsidRPr="000A555D">
        <w:rPr>
          <w:rFonts w:ascii="Times New Roman" w:hAnsi="Times New Roman"/>
          <w:b/>
          <w:sz w:val="24"/>
          <w:szCs w:val="24"/>
        </w:rPr>
        <w:t>Пошив фартука на поясе</w:t>
      </w:r>
      <w:bookmarkEnd w:id="30"/>
      <w:r w:rsidR="001B270D"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Фартук с закругленным срезом на поясе.</w:t>
      </w:r>
      <w:r w:rsidR="000F1FE3"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Производство хлопчатобумажной ткани. Полотняное переплетение. Свойства хлопчатобумажной ткани. Фартук: ткани для пошива, детали, названия контурных срезов, швы, виды отделки. Строчки для сборок. Контрольная линия.</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Bold"/>
          <w:b w:val="0"/>
          <w:i/>
          <w:sz w:val="24"/>
          <w:szCs w:val="24"/>
        </w:rPr>
        <w:t>Умение.</w:t>
      </w:r>
      <w:r w:rsidRPr="000A555D">
        <w:rPr>
          <w:rFonts w:ascii="Times New Roman" w:hAnsi="Times New Roman"/>
          <w:sz w:val="24"/>
          <w:szCs w:val="24"/>
        </w:rPr>
        <w:t xml:space="preserve"> Распознавание вида хлопчатобумажной ткани.</w:t>
      </w:r>
      <w:r w:rsidR="000F1FE3" w:rsidRPr="000A555D">
        <w:rPr>
          <w:rFonts w:ascii="Times New Roman" w:hAnsi="Times New Roman"/>
          <w:sz w:val="24"/>
          <w:szCs w:val="24"/>
        </w:rPr>
        <w:t xml:space="preserve"> </w:t>
      </w:r>
      <w:r w:rsidRPr="000A555D">
        <w:rPr>
          <w:rStyle w:val="BodytextBold"/>
          <w:b w:val="0"/>
          <w:i/>
          <w:sz w:val="24"/>
          <w:szCs w:val="24"/>
        </w:rPr>
        <w:t>Лабораторная работа.</w:t>
      </w:r>
      <w:r w:rsidRPr="000A555D">
        <w:rPr>
          <w:rFonts w:ascii="Times New Roman" w:hAnsi="Times New Roman"/>
          <w:sz w:val="24"/>
          <w:szCs w:val="24"/>
        </w:rPr>
        <w:t xml:space="preserve"> Определение хлопчатобумажных тканей по внешнему виду, на ощупь, по особенности горения нитей.</w:t>
      </w:r>
      <w:r w:rsidR="000F1FE3"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Прокладывание контрольной линии на основной детали. Определение размера и изготовление из отделочной ткани косой обтачки. Обработка закругленного среза основной детали двойной косой обтачкой. Прокладывание машинных строчек для образования сборок по верхнему срезу. Равномерное распределение сборок. Обтачивание концов пояса.</w:t>
      </w:r>
      <w:r w:rsidR="000F1FE3" w:rsidRPr="000A555D">
        <w:rPr>
          <w:rFonts w:ascii="Times New Roman" w:hAnsi="Times New Roman"/>
          <w:sz w:val="24"/>
          <w:szCs w:val="24"/>
        </w:rPr>
        <w:t xml:space="preserve"> </w:t>
      </w:r>
      <w:r w:rsidRPr="000A555D">
        <w:rPr>
          <w:rFonts w:ascii="Times New Roman" w:hAnsi="Times New Roman"/>
          <w:sz w:val="24"/>
          <w:szCs w:val="24"/>
        </w:rPr>
        <w:t>Заметывание одного среза пояса, определение его середины, совмещение с серединой основной детали. Приметывание и соединение пояса с основной деталью. Отделка и утюжка фартука.</w:t>
      </w:r>
    </w:p>
    <w:p w:rsidR="003F76D3" w:rsidRPr="000A555D" w:rsidRDefault="003F76D3" w:rsidP="003F76D3">
      <w:pPr>
        <w:pStyle w:val="afd"/>
        <w:spacing w:line="360" w:lineRule="auto"/>
        <w:jc w:val="both"/>
        <w:rPr>
          <w:rFonts w:ascii="Times New Roman" w:hAnsi="Times New Roman"/>
          <w:sz w:val="24"/>
          <w:szCs w:val="24"/>
        </w:rPr>
      </w:pPr>
      <w:bookmarkStart w:id="31" w:name="bookmark39"/>
      <w:r w:rsidRPr="000A555D">
        <w:rPr>
          <w:rFonts w:ascii="Times New Roman" w:hAnsi="Times New Roman"/>
          <w:b/>
          <w:sz w:val="24"/>
          <w:szCs w:val="24"/>
        </w:rPr>
        <w:t>Самостоятельная работа</w:t>
      </w:r>
      <w:bookmarkEnd w:id="31"/>
      <w:r w:rsidR="001B270D" w:rsidRPr="000A555D">
        <w:rPr>
          <w:rFonts w:ascii="Times New Roman" w:hAnsi="Times New Roman"/>
          <w:b/>
          <w:sz w:val="24"/>
          <w:szCs w:val="24"/>
        </w:rPr>
        <w:t xml:space="preserve">. </w:t>
      </w:r>
      <w:r w:rsidRPr="000A555D">
        <w:rPr>
          <w:rFonts w:ascii="Times New Roman" w:hAnsi="Times New Roman"/>
          <w:sz w:val="24"/>
          <w:szCs w:val="24"/>
        </w:rPr>
        <w:t>Обработка закругленного среза двойной косой обтачкой. Выполнение машинным способом сборок по поперечному срезу.</w:t>
      </w:r>
    </w:p>
    <w:p w:rsidR="003F76D3" w:rsidRPr="000A555D" w:rsidRDefault="003F76D3" w:rsidP="003F76D3">
      <w:pPr>
        <w:pStyle w:val="afd"/>
        <w:spacing w:line="360" w:lineRule="auto"/>
        <w:jc w:val="both"/>
        <w:rPr>
          <w:rFonts w:ascii="Times New Roman" w:hAnsi="Times New Roman"/>
          <w:sz w:val="24"/>
          <w:szCs w:val="24"/>
        </w:rPr>
      </w:pPr>
      <w:bookmarkStart w:id="32" w:name="bookmark40"/>
      <w:r w:rsidRPr="000A555D">
        <w:rPr>
          <w:rFonts w:ascii="Times New Roman" w:hAnsi="Times New Roman"/>
          <w:b/>
          <w:sz w:val="24"/>
          <w:szCs w:val="24"/>
        </w:rPr>
        <w:t>Вводное занятие</w:t>
      </w:r>
      <w:bookmarkEnd w:id="32"/>
      <w:r w:rsidR="001B270D" w:rsidRPr="000A555D">
        <w:rPr>
          <w:rFonts w:ascii="Times New Roman" w:hAnsi="Times New Roman"/>
          <w:b/>
          <w:sz w:val="24"/>
          <w:szCs w:val="24"/>
        </w:rPr>
        <w:t xml:space="preserve">. </w:t>
      </w:r>
      <w:r w:rsidRPr="000A555D">
        <w:rPr>
          <w:rFonts w:ascii="Times New Roman" w:hAnsi="Times New Roman"/>
          <w:sz w:val="24"/>
          <w:szCs w:val="24"/>
        </w:rPr>
        <w:t>Виды предстоящих работ. Проверка состояния и подготовка к работе инструмента и швейных машин. Правила техники безопасности при обращении с ними. Обязанности по сохранению оборудования в мастерской. Проверка состояния и подготовка к работе инструмента и швейных машин. Правила техники безопасности при обращении с ними.</w:t>
      </w:r>
    </w:p>
    <w:p w:rsidR="003F76D3" w:rsidRPr="000A555D" w:rsidRDefault="003F76D3" w:rsidP="003F76D3">
      <w:pPr>
        <w:pStyle w:val="afd"/>
        <w:spacing w:line="360" w:lineRule="auto"/>
        <w:jc w:val="both"/>
        <w:rPr>
          <w:rFonts w:ascii="Times New Roman" w:hAnsi="Times New Roman"/>
          <w:sz w:val="24"/>
          <w:szCs w:val="24"/>
        </w:rPr>
      </w:pPr>
      <w:bookmarkStart w:id="33" w:name="bookmark41"/>
      <w:r w:rsidRPr="000A555D">
        <w:rPr>
          <w:rFonts w:ascii="Times New Roman" w:hAnsi="Times New Roman"/>
          <w:b/>
          <w:sz w:val="24"/>
          <w:szCs w:val="24"/>
        </w:rPr>
        <w:t>Ремонт одежды</w:t>
      </w:r>
      <w:bookmarkEnd w:id="33"/>
      <w:r w:rsidR="001B270D" w:rsidRPr="000A555D">
        <w:rPr>
          <w:rFonts w:ascii="Times New Roman" w:hAnsi="Times New Roman"/>
          <w:b/>
          <w:sz w:val="24"/>
          <w:szCs w:val="24"/>
        </w:rPr>
        <w:t xml:space="preserve">. </w:t>
      </w:r>
      <w:r w:rsidRPr="000A555D">
        <w:rPr>
          <w:rStyle w:val="BodytextBold"/>
          <w:b w:val="0"/>
          <w:i/>
          <w:sz w:val="24"/>
          <w:szCs w:val="24"/>
        </w:rPr>
        <w:t>Изделия.</w:t>
      </w:r>
      <w:r w:rsidRPr="000A555D">
        <w:rPr>
          <w:rFonts w:ascii="Times New Roman" w:hAnsi="Times New Roman"/>
          <w:sz w:val="24"/>
          <w:szCs w:val="24"/>
        </w:rPr>
        <w:t xml:space="preserve"> Заплата. Штопка. </w:t>
      </w:r>
      <w:r w:rsidRPr="000A555D">
        <w:rPr>
          <w:rStyle w:val="BodytextBold"/>
          <w:b w:val="0"/>
          <w:i/>
          <w:sz w:val="24"/>
          <w:szCs w:val="24"/>
        </w:rPr>
        <w:t>Теоретические сведения.</w:t>
      </w:r>
      <w:r w:rsidRPr="000A555D">
        <w:rPr>
          <w:rFonts w:ascii="Times New Roman" w:hAnsi="Times New Roman"/>
          <w:sz w:val="24"/>
          <w:szCs w:val="24"/>
        </w:rPr>
        <w:t xml:space="preserve"> Эстетика одежды. </w:t>
      </w:r>
      <w:r w:rsidRPr="000A555D">
        <w:rPr>
          <w:rStyle w:val="BodytextBold"/>
          <w:b w:val="0"/>
          <w:i/>
          <w:sz w:val="24"/>
          <w:szCs w:val="24"/>
        </w:rPr>
        <w:t>Умение.</w:t>
      </w:r>
      <w:r w:rsidRPr="000A555D">
        <w:rPr>
          <w:rFonts w:ascii="Times New Roman" w:hAnsi="Times New Roman"/>
          <w:sz w:val="24"/>
          <w:szCs w:val="24"/>
        </w:rPr>
        <w:t xml:space="preserve"> Штопка изделия.</w:t>
      </w:r>
      <w:r w:rsidR="000F1FE3"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Определение вида ремонта. Подбор ниток и тканей. Раскрой заплаты. Подготовка места наложения заплаты. Наметывание заплаты. Настрачивание заплаты накладным швом на швейной машине. Подготовка ткани под штопку. Выполнение штопки. Утюжка изделия.</w:t>
      </w:r>
    </w:p>
    <w:p w:rsidR="001B270D" w:rsidRPr="000A555D" w:rsidRDefault="003F76D3" w:rsidP="003F76D3">
      <w:pPr>
        <w:pStyle w:val="afd"/>
        <w:spacing w:line="360" w:lineRule="auto"/>
        <w:jc w:val="both"/>
        <w:rPr>
          <w:rFonts w:ascii="Times New Roman" w:hAnsi="Times New Roman"/>
          <w:sz w:val="24"/>
          <w:szCs w:val="24"/>
        </w:rPr>
      </w:pPr>
      <w:r w:rsidRPr="000A555D">
        <w:rPr>
          <w:rStyle w:val="Bodytext155ptBold"/>
          <w:sz w:val="24"/>
          <w:szCs w:val="24"/>
        </w:rPr>
        <w:t>Выполнение машинных швов. Запошивочный шов</w:t>
      </w:r>
      <w:r w:rsidR="001B270D" w:rsidRPr="000A555D">
        <w:rPr>
          <w:rStyle w:val="Bodytext155ptBold"/>
          <w:sz w:val="24"/>
          <w:szCs w:val="24"/>
        </w:rPr>
        <w:t>.</w:t>
      </w:r>
      <w:r w:rsidR="000F1FE3" w:rsidRPr="000A555D">
        <w:rPr>
          <w:rStyle w:val="Bodytext155ptBold"/>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Виды соединительного шва, ширина в готовом виде (0,7 см), конструкция, применение. Запошивочный</w:t>
      </w:r>
      <w:r w:rsidR="000F1FE3" w:rsidRPr="000A555D">
        <w:rPr>
          <w:rFonts w:ascii="Times New Roman" w:hAnsi="Times New Roman"/>
          <w:sz w:val="24"/>
          <w:szCs w:val="24"/>
        </w:rPr>
        <w:t xml:space="preserve"> </w:t>
      </w:r>
      <w:r w:rsidRPr="000A555D">
        <w:rPr>
          <w:rFonts w:ascii="Times New Roman" w:hAnsi="Times New Roman"/>
          <w:sz w:val="24"/>
          <w:szCs w:val="24"/>
        </w:rPr>
        <w:t>шов.</w:t>
      </w:r>
      <w:r w:rsidR="000F1FE3"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Выполнение запошивочного шва. </w:t>
      </w:r>
      <w:r w:rsidRPr="000A555D">
        <w:rPr>
          <w:rStyle w:val="BodytextBold"/>
          <w:b w:val="0"/>
          <w:i/>
          <w:sz w:val="24"/>
          <w:szCs w:val="24"/>
        </w:rPr>
        <w:t>Упражнение.</w:t>
      </w:r>
      <w:r w:rsidRPr="000A555D">
        <w:rPr>
          <w:rFonts w:ascii="Times New Roman" w:hAnsi="Times New Roman"/>
          <w:sz w:val="24"/>
          <w:szCs w:val="24"/>
        </w:rPr>
        <w:t xml:space="preserve"> Выполнение запошивочного шва на образце.</w:t>
      </w:r>
      <w:r w:rsidR="000F1FE3"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Сложение ткани с выпуском </w:t>
      </w:r>
      <w:r w:rsidRPr="000A555D">
        <w:rPr>
          <w:rFonts w:ascii="Times New Roman" w:hAnsi="Times New Roman"/>
          <w:sz w:val="24"/>
          <w:szCs w:val="24"/>
        </w:rPr>
        <w:lastRenderedPageBreak/>
        <w:t>одного среза. Вкладывание одной детали в подогнутый срез второй. Сметывание детали с соблюдением установленной ширины шва. Выполнение запошивочного шва.</w:t>
      </w:r>
      <w:bookmarkStart w:id="34" w:name="bookmark42"/>
    </w:p>
    <w:p w:rsidR="003F76D3" w:rsidRPr="000A555D" w:rsidRDefault="003F76D3" w:rsidP="003F76D3">
      <w:pPr>
        <w:pStyle w:val="afd"/>
        <w:spacing w:line="360" w:lineRule="auto"/>
        <w:jc w:val="both"/>
        <w:rPr>
          <w:rFonts w:ascii="Times New Roman" w:hAnsi="Times New Roman"/>
          <w:sz w:val="24"/>
          <w:szCs w:val="24"/>
        </w:rPr>
      </w:pPr>
      <w:r w:rsidRPr="000A555D">
        <w:rPr>
          <w:rFonts w:ascii="Times New Roman" w:hAnsi="Times New Roman"/>
          <w:b/>
          <w:sz w:val="24"/>
          <w:szCs w:val="24"/>
        </w:rPr>
        <w:t>Раскрой плечевого бельевого изделия с закругленным срезом по готовым выкройкам. Ночная сорочка с</w:t>
      </w:r>
      <w:bookmarkStart w:id="35" w:name="bookmark43"/>
      <w:bookmarkEnd w:id="34"/>
      <w:r w:rsidR="000F1FE3" w:rsidRPr="000A555D">
        <w:rPr>
          <w:rFonts w:ascii="Times New Roman" w:hAnsi="Times New Roman"/>
          <w:b/>
          <w:sz w:val="24"/>
          <w:szCs w:val="24"/>
        </w:rPr>
        <w:t xml:space="preserve"> </w:t>
      </w:r>
      <w:r w:rsidRPr="000A555D">
        <w:rPr>
          <w:rFonts w:ascii="Times New Roman" w:hAnsi="Times New Roman"/>
          <w:b/>
          <w:sz w:val="24"/>
          <w:szCs w:val="24"/>
        </w:rPr>
        <w:t>круглым вырезом</w:t>
      </w:r>
      <w:bookmarkEnd w:id="35"/>
      <w:r w:rsidR="001B270D"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Ночная сорочка с круглым вырезом.</w:t>
      </w:r>
      <w:r w:rsidR="000F1FE3"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Правила и последовательность измерения человеческой фигуры. Обозначение мерок. Размеры изделия. Название деталей изделия и контурных срезов. Переплетение нитей в сатине и сарже. Сравнение этого переплетения с полотняным переплетением.</w:t>
      </w:r>
      <w:r w:rsidR="000F1FE3"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Снятие мерок. Определение размера изделия. Расчет расхода ткани на изделие. Определение деталей и контурных срезов на выкройке. Проведение вспомогательных линий. Деление отрезков на равные части и обозначение мест деления.</w:t>
      </w:r>
    </w:p>
    <w:p w:rsidR="003F76D3" w:rsidRPr="000A555D" w:rsidRDefault="003F76D3" w:rsidP="003F76D3">
      <w:pPr>
        <w:pStyle w:val="afd"/>
        <w:spacing w:line="360" w:lineRule="auto"/>
        <w:jc w:val="both"/>
        <w:rPr>
          <w:rFonts w:ascii="Times New Roman" w:hAnsi="Times New Roman"/>
          <w:sz w:val="24"/>
          <w:szCs w:val="24"/>
        </w:rPr>
      </w:pPr>
      <w:bookmarkStart w:id="36" w:name="bookmark44"/>
      <w:r w:rsidRPr="000A555D">
        <w:rPr>
          <w:rFonts w:ascii="Times New Roman" w:hAnsi="Times New Roman"/>
          <w:b/>
          <w:sz w:val="24"/>
          <w:szCs w:val="24"/>
        </w:rPr>
        <w:t>Пошив плечевого бельевого изделия с закругленным срезом. Ночная сорочка с круглым вырезом</w:t>
      </w:r>
      <w:bookmarkEnd w:id="36"/>
      <w:r w:rsidR="001B270D"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Ночная сорочка с круглым вырезом.</w:t>
      </w:r>
      <w:r w:rsidR="000F1FE3"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Ночная сорочка, ткани для пошива, детали, швы. Названия контурных срезов. Определение середины деталей путем сложения. Разновидности обработки срезов косой обтачкой. Назначение надсечки.</w:t>
      </w:r>
      <w:r w:rsidR="000F1FE3"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Прокладывание контрольных линий (по середине деталей). Соединение деталей изделия по образцу. Сметывание деталей. Обработка боковых и плечевых срезов запошивочным швом. Обработка косой обтачкой горловины и пройм изделия с применением различных дополнений (кружево, тесьма). Утюжка изделия.</w:t>
      </w:r>
    </w:p>
    <w:p w:rsidR="003F76D3" w:rsidRPr="000A555D" w:rsidRDefault="003F76D3" w:rsidP="003F76D3">
      <w:pPr>
        <w:pStyle w:val="afd"/>
        <w:spacing w:line="360" w:lineRule="auto"/>
        <w:jc w:val="both"/>
        <w:rPr>
          <w:rFonts w:ascii="Times New Roman" w:hAnsi="Times New Roman"/>
          <w:sz w:val="24"/>
          <w:szCs w:val="24"/>
        </w:rPr>
      </w:pPr>
      <w:bookmarkStart w:id="37" w:name="bookmark45"/>
      <w:r w:rsidRPr="000A555D">
        <w:rPr>
          <w:rFonts w:ascii="Times New Roman" w:hAnsi="Times New Roman"/>
          <w:b/>
          <w:sz w:val="24"/>
          <w:szCs w:val="24"/>
        </w:rPr>
        <w:t>Практическое повторение. Индивидуальный пошив. Тестирование</w:t>
      </w:r>
      <w:bookmarkEnd w:id="37"/>
      <w:r w:rsidR="001B1C0A" w:rsidRPr="000A555D">
        <w:rPr>
          <w:rFonts w:ascii="Times New Roman" w:hAnsi="Times New Roman"/>
          <w:b/>
          <w:sz w:val="24"/>
          <w:szCs w:val="24"/>
        </w:rPr>
        <w:t xml:space="preserve">. </w:t>
      </w:r>
      <w:r w:rsidRPr="000A555D">
        <w:rPr>
          <w:rStyle w:val="BodytextBold"/>
          <w:b w:val="0"/>
          <w:i/>
          <w:sz w:val="24"/>
          <w:szCs w:val="24"/>
        </w:rPr>
        <w:t>Виды работы.</w:t>
      </w:r>
      <w:r w:rsidRPr="000A555D">
        <w:rPr>
          <w:rFonts w:ascii="Times New Roman" w:hAnsi="Times New Roman"/>
          <w:sz w:val="24"/>
          <w:szCs w:val="24"/>
        </w:rPr>
        <w:t xml:space="preserve"> Изготовление нижней женской и детской сорочки, детского фартука, косынки или другого несложного изделия с прямыми, косыми, закругленными срезами.</w:t>
      </w:r>
    </w:p>
    <w:p w:rsidR="003F76D3" w:rsidRPr="000A555D" w:rsidRDefault="003F76D3" w:rsidP="003F76D3">
      <w:pPr>
        <w:pStyle w:val="afd"/>
        <w:spacing w:line="360" w:lineRule="auto"/>
        <w:jc w:val="both"/>
        <w:rPr>
          <w:rFonts w:ascii="Times New Roman" w:hAnsi="Times New Roman"/>
          <w:sz w:val="24"/>
          <w:szCs w:val="24"/>
        </w:rPr>
      </w:pPr>
      <w:bookmarkStart w:id="38" w:name="bookmark46"/>
      <w:r w:rsidRPr="000A555D">
        <w:rPr>
          <w:rFonts w:ascii="Times New Roman" w:hAnsi="Times New Roman"/>
          <w:b/>
          <w:sz w:val="24"/>
          <w:szCs w:val="24"/>
        </w:rPr>
        <w:t>Самостоятельная работа</w:t>
      </w:r>
      <w:bookmarkEnd w:id="38"/>
      <w:r w:rsidR="001B1C0A" w:rsidRPr="000A555D">
        <w:rPr>
          <w:rFonts w:ascii="Times New Roman" w:hAnsi="Times New Roman"/>
          <w:b/>
          <w:sz w:val="24"/>
          <w:szCs w:val="24"/>
        </w:rPr>
        <w:t xml:space="preserve">. </w:t>
      </w:r>
      <w:r w:rsidRPr="000A555D">
        <w:rPr>
          <w:rFonts w:ascii="Times New Roman" w:hAnsi="Times New Roman"/>
          <w:sz w:val="24"/>
          <w:szCs w:val="24"/>
        </w:rPr>
        <w:t>Обработка горловины косой двойной обтачкой (выполняется по готовому крою).</w:t>
      </w:r>
    </w:p>
    <w:p w:rsidR="003F76D3" w:rsidRPr="000A555D" w:rsidRDefault="003F76D3" w:rsidP="003F76D3">
      <w:pPr>
        <w:pStyle w:val="afd"/>
        <w:spacing w:line="360" w:lineRule="auto"/>
        <w:jc w:val="both"/>
        <w:rPr>
          <w:rFonts w:ascii="Times New Roman" w:hAnsi="Times New Roman"/>
          <w:sz w:val="24"/>
          <w:szCs w:val="24"/>
        </w:rPr>
      </w:pPr>
      <w:bookmarkStart w:id="39" w:name="bookmark47"/>
      <w:r w:rsidRPr="000A555D">
        <w:rPr>
          <w:rFonts w:ascii="Times New Roman" w:hAnsi="Times New Roman"/>
          <w:b/>
          <w:sz w:val="24"/>
          <w:szCs w:val="24"/>
        </w:rPr>
        <w:t>Вводное занятие</w:t>
      </w:r>
      <w:bookmarkEnd w:id="39"/>
      <w:r w:rsidR="001B1C0A" w:rsidRPr="000A555D">
        <w:rPr>
          <w:rFonts w:ascii="Times New Roman" w:hAnsi="Times New Roman"/>
          <w:b/>
          <w:sz w:val="24"/>
          <w:szCs w:val="24"/>
        </w:rPr>
        <w:t xml:space="preserve">. </w:t>
      </w:r>
      <w:r w:rsidRPr="000A555D">
        <w:rPr>
          <w:rFonts w:ascii="Times New Roman" w:hAnsi="Times New Roman"/>
          <w:sz w:val="24"/>
          <w:szCs w:val="24"/>
        </w:rPr>
        <w:t>Виды предстоящих работ. Проверка состояния и подготовка к работе инструмента и швейных машин. Правила техники безопасности при обращении с ними. Обязанности по сохранению оборудования в мастерской. Проверка состояния и подготовка к работе инструмента и швейных машин. Правила техники безопасности при обращении с ними.</w:t>
      </w:r>
    </w:p>
    <w:p w:rsidR="003F76D3" w:rsidRPr="000A555D" w:rsidRDefault="003F76D3" w:rsidP="003F76D3">
      <w:pPr>
        <w:pStyle w:val="afd"/>
        <w:spacing w:line="360" w:lineRule="auto"/>
        <w:jc w:val="both"/>
        <w:rPr>
          <w:rFonts w:ascii="Times New Roman" w:hAnsi="Times New Roman"/>
          <w:sz w:val="24"/>
          <w:szCs w:val="24"/>
        </w:rPr>
      </w:pPr>
      <w:bookmarkStart w:id="40" w:name="bookmark48"/>
      <w:r w:rsidRPr="000A555D">
        <w:rPr>
          <w:rFonts w:ascii="Times New Roman" w:hAnsi="Times New Roman"/>
          <w:b/>
          <w:sz w:val="24"/>
          <w:szCs w:val="24"/>
        </w:rPr>
        <w:t>Обработка мягких складок</w:t>
      </w:r>
      <w:bookmarkEnd w:id="40"/>
      <w:r w:rsidR="001B1C0A"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Отделка изделия (мягкие складки).</w:t>
      </w:r>
      <w:r w:rsidR="000F1FE3"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Значение мягких складок для отделки белья, легкого платья. Правила расчета ткани, кружев или шитья на мягкие складки при раскрое. Различие в обработке мягких складок при индивидуальном и массовом изготовлении изделий.</w:t>
      </w:r>
      <w:r w:rsidR="000F1FE3" w:rsidRPr="000A555D">
        <w:rPr>
          <w:rFonts w:ascii="Times New Roman" w:hAnsi="Times New Roman"/>
          <w:sz w:val="24"/>
          <w:szCs w:val="24"/>
        </w:rPr>
        <w:t xml:space="preserve"> </w:t>
      </w:r>
      <w:r w:rsidRPr="000A555D">
        <w:rPr>
          <w:rStyle w:val="BodytextBold"/>
          <w:b w:val="0"/>
          <w:i/>
          <w:sz w:val="24"/>
          <w:szCs w:val="24"/>
        </w:rPr>
        <w:t>Упражнение.</w:t>
      </w:r>
      <w:r w:rsidRPr="000A555D">
        <w:rPr>
          <w:rFonts w:ascii="Times New Roman" w:hAnsi="Times New Roman"/>
          <w:sz w:val="24"/>
          <w:szCs w:val="24"/>
        </w:rPr>
        <w:t xml:space="preserve"> </w:t>
      </w:r>
      <w:r w:rsidRPr="000A555D">
        <w:rPr>
          <w:rFonts w:ascii="Times New Roman" w:hAnsi="Times New Roman"/>
          <w:sz w:val="24"/>
          <w:szCs w:val="24"/>
        </w:rPr>
        <w:lastRenderedPageBreak/>
        <w:t>Выполнение на образце мягких не заутюженных складок.</w:t>
      </w:r>
      <w:r w:rsidR="000F1FE3"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Разметка складок. Заметывание складок по надсечкам или копировальным стежкам.</w:t>
      </w:r>
    </w:p>
    <w:p w:rsidR="003F76D3" w:rsidRPr="000A555D" w:rsidRDefault="003F76D3" w:rsidP="003F76D3">
      <w:pPr>
        <w:pStyle w:val="afd"/>
        <w:spacing w:line="360" w:lineRule="auto"/>
        <w:jc w:val="both"/>
        <w:rPr>
          <w:rFonts w:ascii="Times New Roman" w:hAnsi="Times New Roman"/>
          <w:sz w:val="24"/>
          <w:szCs w:val="24"/>
        </w:rPr>
      </w:pPr>
      <w:bookmarkStart w:id="41" w:name="bookmark49"/>
      <w:r w:rsidRPr="000A555D">
        <w:rPr>
          <w:rFonts w:ascii="Times New Roman" w:hAnsi="Times New Roman"/>
          <w:b/>
          <w:sz w:val="24"/>
          <w:szCs w:val="24"/>
        </w:rPr>
        <w:t>Обработка и соединение накладного кармана с основной деталью</w:t>
      </w:r>
      <w:bookmarkEnd w:id="41"/>
      <w:r w:rsidR="001B1C0A"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Накладной карман.</w:t>
      </w:r>
      <w:r w:rsidR="000F1FE3"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Карман, назначение, фасоны. Отделочная строчка. Детали кармана с отворотом. Размер припусков на подгиб и отворот.</w:t>
      </w:r>
      <w:r w:rsidR="000F1FE3"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Работа по лекалу.</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Bold"/>
          <w:b w:val="0"/>
          <w:i/>
          <w:sz w:val="24"/>
          <w:szCs w:val="24"/>
        </w:rPr>
        <w:t>Упражнение.</w:t>
      </w:r>
      <w:r w:rsidRPr="000A555D">
        <w:rPr>
          <w:rFonts w:ascii="Times New Roman" w:hAnsi="Times New Roman"/>
          <w:sz w:val="24"/>
          <w:szCs w:val="24"/>
        </w:rPr>
        <w:t xml:space="preserve"> Выполнение на образце накладных карманов - гладкого с прямыми углами и закругленного с отворотом.</w:t>
      </w:r>
      <w:r w:rsidR="000F1FE3"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Раскрой деталей кармана по лекалу. Обработка верхнего среза кармана швом вподгибку с закрытым срезом. Обтачивание отворота. Прокладывание мелких прямых стежков по линии подгиба закругленного среза и стягивание проложенной нитки для образования подгиба (или заметывание шва вподгибку с открытым срезом с закладыванием складочек в местах закруглений). Нанесение линии настрачивания кармана на изделие. Наметывание и соединение кармана с основной деталью отделочной строчкой по заданному размеру. Выполнение закрепки в отделочной строчке.</w:t>
      </w:r>
    </w:p>
    <w:p w:rsidR="003F76D3" w:rsidRPr="000A555D" w:rsidRDefault="003F76D3" w:rsidP="003F76D3">
      <w:pPr>
        <w:pStyle w:val="afd"/>
        <w:spacing w:line="360" w:lineRule="auto"/>
        <w:jc w:val="both"/>
        <w:rPr>
          <w:rFonts w:ascii="Times New Roman" w:hAnsi="Times New Roman"/>
          <w:sz w:val="24"/>
          <w:szCs w:val="24"/>
        </w:rPr>
      </w:pPr>
      <w:bookmarkStart w:id="42" w:name="bookmark50"/>
      <w:r w:rsidRPr="000A555D">
        <w:rPr>
          <w:rFonts w:ascii="Times New Roman" w:hAnsi="Times New Roman"/>
          <w:b/>
          <w:sz w:val="24"/>
          <w:szCs w:val="24"/>
        </w:rPr>
        <w:t>Обработка подкройной обтачкой внешнего угла</w:t>
      </w:r>
      <w:bookmarkEnd w:id="42"/>
      <w:r w:rsidR="001B1C0A" w:rsidRPr="000A555D">
        <w:rPr>
          <w:rFonts w:ascii="Times New Roman" w:hAnsi="Times New Roman"/>
          <w:b/>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Угол в швейном изделии (прямой, острый, тупой), применение. Подкройная обтачка. Значение надсечек. Обтачки из отделочной ткани.</w:t>
      </w:r>
      <w:r w:rsidR="000F2274" w:rsidRPr="000A555D">
        <w:rPr>
          <w:rFonts w:ascii="Times New Roman" w:hAnsi="Times New Roman"/>
          <w:sz w:val="24"/>
          <w:szCs w:val="24"/>
        </w:rPr>
        <w:t xml:space="preserve"> </w:t>
      </w:r>
      <w:r w:rsidRPr="000A555D">
        <w:rPr>
          <w:rStyle w:val="BodytextBold"/>
          <w:b w:val="0"/>
          <w:i/>
          <w:sz w:val="24"/>
          <w:szCs w:val="24"/>
        </w:rPr>
        <w:t>Упражнение.</w:t>
      </w:r>
      <w:r w:rsidRPr="000A555D">
        <w:rPr>
          <w:rFonts w:ascii="Times New Roman" w:hAnsi="Times New Roman"/>
          <w:sz w:val="24"/>
          <w:szCs w:val="24"/>
        </w:rPr>
        <w:t xml:space="preserve"> Обработка прямых и острых углов подкройной обтачкой на образцах.</w:t>
      </w:r>
      <w:r w:rsidR="000F2274"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Раскрой обтачки (по крою изделия и по лекалу). Обработка углов обтачкой на лицевую и изнаночную стороны. Выметывание канта при обработке детали подкройной обтачкой.</w:t>
      </w:r>
    </w:p>
    <w:p w:rsidR="003F76D3" w:rsidRPr="000A555D" w:rsidRDefault="003F76D3" w:rsidP="003F76D3">
      <w:pPr>
        <w:pStyle w:val="afd"/>
        <w:spacing w:line="360" w:lineRule="auto"/>
        <w:jc w:val="both"/>
        <w:rPr>
          <w:rFonts w:ascii="Times New Roman" w:hAnsi="Times New Roman"/>
          <w:sz w:val="24"/>
          <w:szCs w:val="24"/>
        </w:rPr>
      </w:pPr>
      <w:bookmarkStart w:id="43" w:name="bookmark51"/>
      <w:r w:rsidRPr="000A555D">
        <w:rPr>
          <w:rFonts w:ascii="Times New Roman" w:hAnsi="Times New Roman"/>
          <w:b/>
          <w:sz w:val="24"/>
          <w:szCs w:val="24"/>
        </w:rPr>
        <w:t>Ремонт одежды</w:t>
      </w:r>
      <w:bookmarkEnd w:id="43"/>
      <w:r w:rsidR="001B1C0A" w:rsidRPr="000A555D">
        <w:rPr>
          <w:rFonts w:ascii="Times New Roman" w:hAnsi="Times New Roman"/>
          <w:b/>
          <w:sz w:val="24"/>
          <w:szCs w:val="24"/>
        </w:rPr>
        <w:t xml:space="preserve">. </w:t>
      </w:r>
      <w:r w:rsidRPr="000A555D">
        <w:rPr>
          <w:rStyle w:val="BodytextBold"/>
          <w:b w:val="0"/>
          <w:i/>
          <w:sz w:val="24"/>
          <w:szCs w:val="24"/>
        </w:rPr>
        <w:t>Изделия.</w:t>
      </w:r>
      <w:r w:rsidRPr="000A555D">
        <w:rPr>
          <w:rFonts w:ascii="Times New Roman" w:hAnsi="Times New Roman"/>
          <w:sz w:val="24"/>
          <w:szCs w:val="24"/>
        </w:rPr>
        <w:t xml:space="preserve"> Заплата. Штопка.</w:t>
      </w:r>
      <w:r w:rsidR="000F2274" w:rsidRPr="000A555D">
        <w:rPr>
          <w:rFonts w:ascii="Times New Roman" w:hAnsi="Times New Roman"/>
          <w:sz w:val="24"/>
          <w:szCs w:val="24"/>
        </w:rPr>
        <w:t xml:space="preserve"> </w:t>
      </w:r>
      <w:r w:rsidRPr="000A555D">
        <w:rPr>
          <w:rFonts w:ascii="Times New Roman" w:hAnsi="Times New Roman"/>
          <w:i/>
          <w:sz w:val="24"/>
          <w:szCs w:val="24"/>
        </w:rPr>
        <w:t>Теоретические сведения.</w:t>
      </w:r>
      <w:r w:rsidR="000F2274" w:rsidRPr="000A555D">
        <w:rPr>
          <w:rFonts w:ascii="Times New Roman" w:hAnsi="Times New Roman"/>
          <w:i/>
          <w:sz w:val="24"/>
          <w:szCs w:val="24"/>
        </w:rPr>
        <w:t xml:space="preserve"> </w:t>
      </w:r>
      <w:r w:rsidRPr="000A555D">
        <w:rPr>
          <w:rStyle w:val="Bodytext2NotBold"/>
          <w:b w:val="0"/>
          <w:sz w:val="24"/>
          <w:szCs w:val="24"/>
        </w:rPr>
        <w:t>Эстетика одежды.</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Bold"/>
          <w:b w:val="0"/>
          <w:i/>
          <w:sz w:val="24"/>
          <w:szCs w:val="24"/>
        </w:rPr>
        <w:t>Умение.</w:t>
      </w:r>
      <w:r w:rsidRPr="000A555D">
        <w:rPr>
          <w:rFonts w:ascii="Times New Roman" w:hAnsi="Times New Roman"/>
          <w:sz w:val="24"/>
          <w:szCs w:val="24"/>
        </w:rPr>
        <w:t xml:space="preserve"> Штопка изделия.</w:t>
      </w:r>
      <w:r w:rsidR="000F2274"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Определение вида ремонта. Подбор ниток и тканей. Раскрой заплаты. Подготовка места наложения заплаты. Наметывание заплаты. Настрачивание заплаты накладным швом на швейной машине. Подготовка ткани под штопку. Выполнение штопки. Утюжка изделия.</w:t>
      </w:r>
    </w:p>
    <w:p w:rsidR="003F76D3" w:rsidRPr="000A555D" w:rsidRDefault="003F76D3" w:rsidP="003F76D3">
      <w:pPr>
        <w:pStyle w:val="afd"/>
        <w:spacing w:line="360" w:lineRule="auto"/>
        <w:jc w:val="both"/>
        <w:rPr>
          <w:rFonts w:ascii="Times New Roman" w:hAnsi="Times New Roman"/>
          <w:sz w:val="24"/>
          <w:szCs w:val="24"/>
        </w:rPr>
      </w:pPr>
      <w:bookmarkStart w:id="44" w:name="bookmark52"/>
      <w:r w:rsidRPr="000A555D">
        <w:rPr>
          <w:rFonts w:ascii="Times New Roman" w:hAnsi="Times New Roman"/>
          <w:b/>
          <w:sz w:val="24"/>
          <w:szCs w:val="24"/>
        </w:rPr>
        <w:t>Раскрой поясного спортивного белья по готовой выкройке. Трусы-плавки</w:t>
      </w:r>
      <w:bookmarkEnd w:id="44"/>
      <w:r w:rsidR="001B1C0A"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Трусы-плавки с резинкой по поясу.</w:t>
      </w:r>
      <w:r w:rsidR="000F2274"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Трусы-плавки: назначение, фасоны, ткани для изготовления. Название деталей и контурных срезов.</w:t>
      </w:r>
      <w:r w:rsidR="000F2274"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Снятие и запись мерок.</w:t>
      </w:r>
      <w:r w:rsidR="000F2274"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Снятие и запись мерок. Подготовка выкройки. Раскладка выкройки на ткани и раскрой. Обработка нижних срезов двойной косой обтачкой.</w:t>
      </w:r>
    </w:p>
    <w:p w:rsidR="003F76D3" w:rsidRPr="000A555D" w:rsidRDefault="003F76D3" w:rsidP="003F76D3">
      <w:pPr>
        <w:pStyle w:val="afd"/>
        <w:spacing w:line="360" w:lineRule="auto"/>
        <w:jc w:val="both"/>
        <w:rPr>
          <w:rFonts w:ascii="Times New Roman" w:hAnsi="Times New Roman"/>
          <w:sz w:val="24"/>
          <w:szCs w:val="24"/>
        </w:rPr>
      </w:pPr>
      <w:bookmarkStart w:id="45" w:name="bookmark53"/>
      <w:r w:rsidRPr="000A555D">
        <w:rPr>
          <w:rFonts w:ascii="Times New Roman" w:hAnsi="Times New Roman"/>
          <w:b/>
          <w:sz w:val="24"/>
          <w:szCs w:val="24"/>
        </w:rPr>
        <w:t>Пошив поясного спортивного белья. Трусы-плавки</w:t>
      </w:r>
      <w:bookmarkEnd w:id="45"/>
      <w:r w:rsidR="001B1C0A"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Трусы-плавки с резинкой по поясу.</w:t>
      </w:r>
      <w:r w:rsidR="000F2274"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Сравнение льняных и хлопчатобумажных тканей по свойствам: способность к окраске, прочность, воздухопроницаемость, способность </w:t>
      </w:r>
      <w:r w:rsidRPr="000A555D">
        <w:rPr>
          <w:rFonts w:ascii="Times New Roman" w:hAnsi="Times New Roman"/>
          <w:sz w:val="24"/>
          <w:szCs w:val="24"/>
        </w:rPr>
        <w:lastRenderedPageBreak/>
        <w:t>впитывать влагу (гигроскопичность). Действие воды, тепла, щелочей на ткани. Учет свойств тканей при использовании. Виды отделок нижних срезов трусов-плавок.</w:t>
      </w:r>
      <w:r w:rsidR="000F2274"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Распознавание льняной ткани.</w:t>
      </w:r>
      <w:r w:rsidR="000F2274"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Прокладывание прямых стежков по линии подгиба верхнего среза. Обработка накладной ластовицы и соединение ее накладным швом с основной деталью. Соединение запошивочным швом боковых срезов. Заготовка и соединение в кольцо по размеру нижнего среза косой обтачки. Обработка нижнего среза двойной косой обтачкой. Обработка верхнего среза швом вподгибку с закрытым срезом. Вкладывание в подгиб эластичной тесьмы (резинка). Утюжка изделия.</w:t>
      </w:r>
    </w:p>
    <w:p w:rsidR="003F76D3" w:rsidRPr="000A555D" w:rsidRDefault="003F76D3" w:rsidP="003F76D3">
      <w:pPr>
        <w:pStyle w:val="afd"/>
        <w:spacing w:line="360" w:lineRule="auto"/>
        <w:jc w:val="both"/>
        <w:rPr>
          <w:rFonts w:ascii="Times New Roman" w:hAnsi="Times New Roman"/>
          <w:sz w:val="24"/>
          <w:szCs w:val="24"/>
        </w:rPr>
      </w:pPr>
      <w:bookmarkStart w:id="46" w:name="bookmark54"/>
      <w:r w:rsidRPr="000A555D">
        <w:rPr>
          <w:rFonts w:ascii="Times New Roman" w:hAnsi="Times New Roman"/>
          <w:b/>
          <w:sz w:val="24"/>
          <w:szCs w:val="24"/>
        </w:rPr>
        <w:t>Раскрой деталей летнего головного убора по готовым выкройкам</w:t>
      </w:r>
      <w:bookmarkEnd w:id="46"/>
      <w:r w:rsidR="001B1C0A" w:rsidRPr="000A555D">
        <w:rPr>
          <w:rFonts w:ascii="Times New Roman" w:hAnsi="Times New Roman"/>
          <w:b/>
          <w:sz w:val="24"/>
          <w:szCs w:val="24"/>
        </w:rPr>
        <w:t xml:space="preserve">. </w:t>
      </w:r>
      <w:r w:rsidRPr="000A555D">
        <w:rPr>
          <w:rFonts w:ascii="Times New Roman" w:hAnsi="Times New Roman"/>
          <w:i/>
          <w:sz w:val="24"/>
          <w:szCs w:val="24"/>
        </w:rPr>
        <w:t>Изделие.</w:t>
      </w:r>
      <w:r w:rsidR="000F2274" w:rsidRPr="000A555D">
        <w:rPr>
          <w:rFonts w:ascii="Times New Roman" w:hAnsi="Times New Roman"/>
          <w:i/>
          <w:sz w:val="24"/>
          <w:szCs w:val="24"/>
        </w:rPr>
        <w:t xml:space="preserve"> </w:t>
      </w:r>
      <w:r w:rsidRPr="000A555D">
        <w:rPr>
          <w:rStyle w:val="Bodytext2NotBold"/>
          <w:b w:val="0"/>
          <w:sz w:val="24"/>
          <w:szCs w:val="24"/>
        </w:rPr>
        <w:t>Кепи.</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Bold"/>
          <w:b w:val="0"/>
          <w:i/>
          <w:sz w:val="24"/>
          <w:szCs w:val="24"/>
        </w:rPr>
        <w:t>Теоретические сведения</w:t>
      </w:r>
      <w:r w:rsidRPr="000A555D">
        <w:rPr>
          <w:rStyle w:val="BodytextBold"/>
          <w:sz w:val="24"/>
          <w:szCs w:val="24"/>
        </w:rPr>
        <w:t>.</w:t>
      </w:r>
      <w:r w:rsidRPr="000A555D">
        <w:rPr>
          <w:rFonts w:ascii="Times New Roman" w:hAnsi="Times New Roman"/>
          <w:sz w:val="24"/>
          <w:szCs w:val="24"/>
        </w:rPr>
        <w:t xml:space="preserve"> Кепи: назначение, фасоны, названия деталей и контурных срезов. Использование журналов мод для выбора фасонов. Мерки для построения чертежа основной детали (клина). Количество клиньев в зависимости от формы изделия. Расход ткани в зависимости от фасона изделия и рисунка ткани.</w:t>
      </w:r>
      <w:r w:rsidR="000F2274"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Учет рисунка ткани при раскрое изделия.</w:t>
      </w:r>
      <w:r w:rsidR="000F2274"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Снятие и запись мерок. Раскладка выкройки на ткани и раскрой.</w:t>
      </w:r>
    </w:p>
    <w:p w:rsidR="003F76D3" w:rsidRPr="000A555D" w:rsidRDefault="003F76D3" w:rsidP="003F76D3">
      <w:pPr>
        <w:pStyle w:val="afd"/>
        <w:spacing w:line="360" w:lineRule="auto"/>
        <w:jc w:val="both"/>
        <w:rPr>
          <w:rFonts w:ascii="Times New Roman" w:hAnsi="Times New Roman"/>
          <w:sz w:val="24"/>
          <w:szCs w:val="24"/>
        </w:rPr>
      </w:pPr>
      <w:bookmarkStart w:id="47" w:name="bookmark55"/>
      <w:r w:rsidRPr="000A555D">
        <w:rPr>
          <w:rFonts w:ascii="Times New Roman" w:hAnsi="Times New Roman"/>
          <w:b/>
          <w:sz w:val="24"/>
          <w:szCs w:val="24"/>
        </w:rPr>
        <w:t>Пошив летнего головного убора</w:t>
      </w:r>
      <w:bookmarkEnd w:id="47"/>
      <w:r w:rsidR="006C786A"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Кепи из хлопчатобумажной ткани.</w:t>
      </w:r>
      <w:r w:rsidR="000F2274"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Ткани для изготовления летних головных уборов. Материалы для отделки изделия (пуговицы, пряжки, эмблемы, тесьма). Настрочной и расстрочной швы: характеристика. Использование при пошиве головных уборов.</w:t>
      </w:r>
      <w:r w:rsidR="000F2274"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Складывание изделия.</w:t>
      </w:r>
      <w:r w:rsidR="000F2274" w:rsidRPr="000A555D">
        <w:rPr>
          <w:rFonts w:ascii="Times New Roman" w:hAnsi="Times New Roman"/>
          <w:sz w:val="24"/>
          <w:szCs w:val="24"/>
        </w:rPr>
        <w:t xml:space="preserve"> </w:t>
      </w:r>
      <w:r w:rsidRPr="000A555D">
        <w:rPr>
          <w:rStyle w:val="BodytextBold"/>
          <w:b w:val="0"/>
          <w:i/>
          <w:sz w:val="24"/>
          <w:szCs w:val="24"/>
        </w:rPr>
        <w:t>Упражнение.</w:t>
      </w:r>
      <w:r w:rsidR="000F2274" w:rsidRPr="000A555D">
        <w:rPr>
          <w:rStyle w:val="BodytextBold"/>
          <w:b w:val="0"/>
          <w:i/>
          <w:sz w:val="24"/>
          <w:szCs w:val="24"/>
        </w:rPr>
        <w:t xml:space="preserve"> </w:t>
      </w:r>
      <w:r w:rsidRPr="000A555D">
        <w:rPr>
          <w:rFonts w:ascii="Times New Roman" w:hAnsi="Times New Roman"/>
          <w:sz w:val="24"/>
          <w:szCs w:val="24"/>
        </w:rPr>
        <w:t>Выполнение настрочного и расстрочного швов на образце.</w:t>
      </w:r>
      <w:r w:rsidR="000F2274"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Стачивание деталей головки, подкладки и козырька кепи. Отстрачивание козырька с ориентиром на лапку. Вкладывание подкладки в головку. Обработка козырька. Утюжка и складывание изделия.</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155ptBold"/>
          <w:sz w:val="24"/>
          <w:szCs w:val="24"/>
        </w:rPr>
        <w:t>Самостоятельная работа</w:t>
      </w:r>
      <w:r w:rsidR="004F7A63" w:rsidRPr="000A555D">
        <w:rPr>
          <w:rStyle w:val="Bodytext155ptBold"/>
          <w:sz w:val="24"/>
          <w:szCs w:val="24"/>
        </w:rPr>
        <w:t>.</w:t>
      </w:r>
      <w:r w:rsidR="000F2274" w:rsidRPr="000A555D">
        <w:rPr>
          <w:rStyle w:val="Bodytext155ptBold"/>
          <w:sz w:val="24"/>
          <w:szCs w:val="24"/>
        </w:rPr>
        <w:t xml:space="preserve"> </w:t>
      </w:r>
      <w:r w:rsidRPr="000A555D">
        <w:rPr>
          <w:rFonts w:ascii="Times New Roman" w:hAnsi="Times New Roman"/>
          <w:sz w:val="24"/>
          <w:szCs w:val="24"/>
        </w:rPr>
        <w:t>Обработка горловины косой двойной обтачкой (выполняется по готовому крою).</w:t>
      </w:r>
    </w:p>
    <w:p w:rsidR="003F76D3" w:rsidRPr="000A555D" w:rsidRDefault="003F76D3" w:rsidP="003F76D3">
      <w:pPr>
        <w:pStyle w:val="afd"/>
        <w:spacing w:line="360" w:lineRule="auto"/>
        <w:jc w:val="both"/>
        <w:rPr>
          <w:rFonts w:ascii="Times New Roman" w:hAnsi="Times New Roman"/>
          <w:sz w:val="24"/>
          <w:szCs w:val="24"/>
        </w:rPr>
      </w:pPr>
      <w:bookmarkStart w:id="48" w:name="bookmark56"/>
      <w:r w:rsidRPr="000A555D">
        <w:rPr>
          <w:rFonts w:ascii="Times New Roman" w:hAnsi="Times New Roman"/>
          <w:b/>
          <w:sz w:val="24"/>
          <w:szCs w:val="24"/>
        </w:rPr>
        <w:t>Вводное занятие</w:t>
      </w:r>
      <w:bookmarkEnd w:id="48"/>
      <w:r w:rsidR="004F7A63" w:rsidRPr="000A555D">
        <w:rPr>
          <w:rFonts w:ascii="Times New Roman" w:hAnsi="Times New Roman"/>
          <w:b/>
          <w:sz w:val="24"/>
          <w:szCs w:val="24"/>
        </w:rPr>
        <w:t xml:space="preserve">. </w:t>
      </w:r>
      <w:r w:rsidRPr="000A555D">
        <w:rPr>
          <w:rFonts w:ascii="Times New Roman" w:hAnsi="Times New Roman"/>
          <w:sz w:val="24"/>
          <w:szCs w:val="24"/>
        </w:rPr>
        <w:t>Виды предстоящих работ. Проверка состояния и подготовка к работе инструмента и швейных машин. Правила техники безопасности при обращении с ними. Обязанности по сохранению оборудования в мастерской. Проверка состояния и подготовка к работе инструмента и швейных машин. Правила техники безопасности при обращении с ними.</w:t>
      </w:r>
    </w:p>
    <w:p w:rsidR="003F76D3" w:rsidRPr="000A555D" w:rsidRDefault="003F76D3" w:rsidP="003F76D3">
      <w:pPr>
        <w:pStyle w:val="afd"/>
        <w:spacing w:line="360" w:lineRule="auto"/>
        <w:jc w:val="both"/>
        <w:rPr>
          <w:rFonts w:ascii="Times New Roman" w:hAnsi="Times New Roman"/>
          <w:sz w:val="24"/>
          <w:szCs w:val="24"/>
        </w:rPr>
      </w:pPr>
      <w:bookmarkStart w:id="49" w:name="bookmark57"/>
      <w:r w:rsidRPr="000A555D">
        <w:rPr>
          <w:rFonts w:ascii="Times New Roman" w:hAnsi="Times New Roman"/>
          <w:b/>
          <w:sz w:val="24"/>
          <w:szCs w:val="24"/>
        </w:rPr>
        <w:t>Раскрой фартука с нагрудником по готовой выкройке</w:t>
      </w:r>
      <w:bookmarkEnd w:id="49"/>
      <w:r w:rsidR="004F7A63"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Фартук с нагрудником и бретелями, накладными карманами и сборками или мягкими складками по поясу.</w:t>
      </w:r>
      <w:r w:rsidR="000F2274"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Style w:val="BodytextBold"/>
          <w:sz w:val="24"/>
          <w:szCs w:val="24"/>
        </w:rPr>
        <w:t>.</w:t>
      </w:r>
      <w:r w:rsidRPr="000A555D">
        <w:rPr>
          <w:rFonts w:ascii="Times New Roman" w:hAnsi="Times New Roman"/>
          <w:sz w:val="24"/>
          <w:szCs w:val="24"/>
        </w:rPr>
        <w:t xml:space="preserve"> Растительные волокна (лен). Обработка стеблей льна и получение льняного волокна. Свойства льняного волокна (длина, прочность). Действие воды и тепла на льняное волокно. Фартук, фасоны, назначение фасонов, ткани для </w:t>
      </w:r>
      <w:r w:rsidRPr="000A555D">
        <w:rPr>
          <w:rFonts w:ascii="Times New Roman" w:hAnsi="Times New Roman"/>
          <w:sz w:val="24"/>
          <w:szCs w:val="24"/>
        </w:rPr>
        <w:lastRenderedPageBreak/>
        <w:t>пошива, название деталей и контурных срезов. Одинарные и парные детали фартука. Правила экономного расходования ткани при раскрое.</w:t>
      </w:r>
      <w:r w:rsidR="000F2274"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Экономия ткани при раскрое изделия.</w:t>
      </w:r>
      <w:r w:rsidR="000F2274"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Самостоятельная проверка раскладки выкройки и раскрой.</w:t>
      </w:r>
      <w:r w:rsidR="000F2274" w:rsidRPr="000A555D">
        <w:rPr>
          <w:rFonts w:ascii="Times New Roman" w:hAnsi="Times New Roman"/>
          <w:sz w:val="24"/>
          <w:szCs w:val="24"/>
        </w:rPr>
        <w:t xml:space="preserve"> </w:t>
      </w:r>
      <w:r w:rsidRPr="000A555D">
        <w:rPr>
          <w:rStyle w:val="BodytextBold"/>
          <w:b w:val="0"/>
          <w:i/>
          <w:sz w:val="24"/>
          <w:szCs w:val="24"/>
        </w:rPr>
        <w:t>Лабораторная работа.</w:t>
      </w:r>
      <w:r w:rsidRPr="000A555D">
        <w:rPr>
          <w:rFonts w:ascii="Times New Roman" w:hAnsi="Times New Roman"/>
          <w:sz w:val="24"/>
          <w:szCs w:val="24"/>
        </w:rPr>
        <w:t xml:space="preserve"> Изучение свойств льняных волокон.</w:t>
      </w:r>
      <w:r w:rsidR="000F2274"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Снятие мерок. Раскладка и крепление выкройки на ткани с учетом рисунка и долевой нити, припусков на швы.</w:t>
      </w:r>
    </w:p>
    <w:p w:rsidR="003F76D3" w:rsidRPr="000A555D" w:rsidRDefault="003F76D3" w:rsidP="003F76D3">
      <w:pPr>
        <w:pStyle w:val="afd"/>
        <w:spacing w:line="360" w:lineRule="auto"/>
        <w:jc w:val="both"/>
        <w:rPr>
          <w:rFonts w:ascii="Times New Roman" w:hAnsi="Times New Roman"/>
          <w:sz w:val="24"/>
          <w:szCs w:val="24"/>
        </w:rPr>
      </w:pPr>
      <w:bookmarkStart w:id="50" w:name="bookmark58"/>
      <w:r w:rsidRPr="000A555D">
        <w:rPr>
          <w:rFonts w:ascii="Times New Roman" w:hAnsi="Times New Roman"/>
          <w:b/>
          <w:sz w:val="24"/>
          <w:szCs w:val="24"/>
        </w:rPr>
        <w:t>Пошив фартука с нагрудником</w:t>
      </w:r>
      <w:bookmarkEnd w:id="50"/>
      <w:r w:rsidR="004F7A63"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Фартук с нагрудником и бретелями, накладными карманами, сборками и складками.</w:t>
      </w:r>
      <w:r w:rsidR="000F2274"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Виды ткани (гладкокрашеная, печатная (набивная), пестротканая, меланжевая). Отделка тканей. Соединение поясом нижней части фартука и нагрудника.</w:t>
      </w:r>
      <w:r w:rsidR="000F2274"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Ориентировка в работе по образцу изделия. Коллективное обсуждение последовательности операций пошива на основе предметной технологической карты. Краткая запись плана работы. Уточнение плана в процессе работы. Анализ качества выполненного изделия при сравнении с образцом.</w:t>
      </w:r>
      <w:r w:rsidR="000F2274"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Настрачивание кармана. Собирание сборок или закладывание мягких складок. Обработка нижней части фартука и верхнего среза карманов - швом вподгибку. Соединение накладным швом кармана с основной деталью изделия. Соединение обтачным швом парных деталей нагрудника с одновременным втачиванием бретелей. Соединение поясом нагрудника и нижней части фартука. Заметывание шва. Выполнение отделочной строчки на ширину лапки. Утюжка изделия.</w:t>
      </w:r>
    </w:p>
    <w:p w:rsidR="003F76D3" w:rsidRPr="000A555D" w:rsidRDefault="003F76D3" w:rsidP="003F76D3">
      <w:pPr>
        <w:pStyle w:val="afd"/>
        <w:spacing w:line="360" w:lineRule="auto"/>
        <w:jc w:val="both"/>
        <w:rPr>
          <w:rFonts w:ascii="Times New Roman" w:hAnsi="Times New Roman"/>
          <w:sz w:val="24"/>
          <w:szCs w:val="24"/>
        </w:rPr>
      </w:pPr>
      <w:bookmarkStart w:id="51" w:name="bookmark59"/>
      <w:r w:rsidRPr="000A555D">
        <w:rPr>
          <w:rFonts w:ascii="Times New Roman" w:hAnsi="Times New Roman"/>
          <w:b/>
          <w:sz w:val="24"/>
          <w:szCs w:val="24"/>
        </w:rPr>
        <w:t>Практическое повторение. Индивидуальный пошив. Тестирование</w:t>
      </w:r>
      <w:bookmarkEnd w:id="51"/>
      <w:r w:rsidR="004F7A63" w:rsidRPr="000A555D">
        <w:rPr>
          <w:rFonts w:ascii="Times New Roman" w:hAnsi="Times New Roman"/>
          <w:b/>
          <w:sz w:val="24"/>
          <w:szCs w:val="24"/>
        </w:rPr>
        <w:t xml:space="preserve">. </w:t>
      </w:r>
      <w:r w:rsidRPr="000A555D">
        <w:rPr>
          <w:rStyle w:val="BodytextBold"/>
          <w:b w:val="0"/>
          <w:i/>
          <w:sz w:val="24"/>
          <w:szCs w:val="24"/>
        </w:rPr>
        <w:t>Виды работы.</w:t>
      </w:r>
      <w:r w:rsidRPr="000A555D">
        <w:rPr>
          <w:rFonts w:ascii="Times New Roman" w:hAnsi="Times New Roman"/>
          <w:sz w:val="24"/>
          <w:szCs w:val="24"/>
        </w:rPr>
        <w:t xml:space="preserve"> По выбору изготовление фартука с нагрудником или без нагрудника, поясного спортивного белья, кепи или другого несложного изделия с прямыми, косыми, закругленными срезами.</w:t>
      </w:r>
    </w:p>
    <w:p w:rsidR="003F76D3" w:rsidRPr="000A555D" w:rsidRDefault="003F76D3" w:rsidP="003F76D3">
      <w:pPr>
        <w:pStyle w:val="afd"/>
        <w:spacing w:line="360" w:lineRule="auto"/>
        <w:jc w:val="both"/>
        <w:rPr>
          <w:rFonts w:ascii="Times New Roman" w:hAnsi="Times New Roman"/>
          <w:sz w:val="24"/>
          <w:szCs w:val="24"/>
        </w:rPr>
      </w:pPr>
      <w:bookmarkStart w:id="52" w:name="bookmark60"/>
      <w:r w:rsidRPr="000A555D">
        <w:rPr>
          <w:rFonts w:ascii="Times New Roman" w:hAnsi="Times New Roman"/>
          <w:b/>
          <w:sz w:val="24"/>
          <w:szCs w:val="24"/>
        </w:rPr>
        <w:t>Контрольная работа</w:t>
      </w:r>
      <w:bookmarkEnd w:id="52"/>
      <w:r w:rsidR="004F7A63" w:rsidRPr="000A555D">
        <w:rPr>
          <w:rFonts w:ascii="Times New Roman" w:hAnsi="Times New Roman"/>
          <w:b/>
          <w:sz w:val="24"/>
          <w:szCs w:val="24"/>
        </w:rPr>
        <w:t xml:space="preserve">. </w:t>
      </w:r>
      <w:r w:rsidRPr="000A555D">
        <w:rPr>
          <w:rFonts w:ascii="Times New Roman" w:hAnsi="Times New Roman"/>
          <w:sz w:val="24"/>
          <w:szCs w:val="24"/>
        </w:rPr>
        <w:t>Пошив головного убора по готовому крою.</w:t>
      </w:r>
    </w:p>
    <w:p w:rsidR="004F7A63" w:rsidRPr="000A555D" w:rsidRDefault="003F76D3" w:rsidP="004F7A63">
      <w:pPr>
        <w:pStyle w:val="afd"/>
        <w:spacing w:line="360" w:lineRule="auto"/>
        <w:jc w:val="center"/>
        <w:rPr>
          <w:rFonts w:ascii="Times New Roman" w:hAnsi="Times New Roman"/>
          <w:b/>
          <w:sz w:val="24"/>
          <w:szCs w:val="24"/>
        </w:rPr>
      </w:pPr>
      <w:bookmarkStart w:id="53" w:name="bookmark62"/>
      <w:r w:rsidRPr="000A555D">
        <w:rPr>
          <w:rFonts w:ascii="Times New Roman" w:hAnsi="Times New Roman"/>
          <w:b/>
          <w:sz w:val="24"/>
          <w:szCs w:val="24"/>
        </w:rPr>
        <w:t>7</w:t>
      </w:r>
      <w:r w:rsidR="00BF2CB2" w:rsidRPr="000A555D">
        <w:rPr>
          <w:rFonts w:ascii="Times New Roman" w:hAnsi="Times New Roman"/>
          <w:b/>
          <w:sz w:val="24"/>
          <w:szCs w:val="24"/>
        </w:rPr>
        <w:t xml:space="preserve"> класс (7 ч в неделю)</w:t>
      </w:r>
      <w:r w:rsidRPr="000A555D">
        <w:rPr>
          <w:rFonts w:ascii="Times New Roman" w:hAnsi="Times New Roman"/>
          <w:b/>
          <w:sz w:val="24"/>
          <w:szCs w:val="24"/>
        </w:rPr>
        <w:t xml:space="preserve"> </w:t>
      </w:r>
    </w:p>
    <w:p w:rsidR="003F76D3" w:rsidRPr="000A555D" w:rsidRDefault="003F76D3" w:rsidP="003F76D3">
      <w:pPr>
        <w:pStyle w:val="afd"/>
        <w:spacing w:line="360" w:lineRule="auto"/>
        <w:jc w:val="both"/>
        <w:rPr>
          <w:rFonts w:ascii="Times New Roman" w:hAnsi="Times New Roman"/>
          <w:sz w:val="24"/>
          <w:szCs w:val="24"/>
        </w:rPr>
      </w:pPr>
      <w:r w:rsidRPr="000A555D">
        <w:rPr>
          <w:rStyle w:val="Heading22155pt"/>
          <w:rFonts w:ascii="Times New Roman" w:hAnsi="Times New Roman"/>
          <w:b/>
          <w:sz w:val="24"/>
          <w:szCs w:val="24"/>
        </w:rPr>
        <w:t>Вводное занятие</w:t>
      </w:r>
      <w:bookmarkEnd w:id="53"/>
      <w:r w:rsidR="004F7A63" w:rsidRPr="000A555D">
        <w:rPr>
          <w:rStyle w:val="Heading22155pt"/>
          <w:rFonts w:ascii="Times New Roman" w:hAnsi="Times New Roman"/>
          <w:b/>
          <w:sz w:val="24"/>
          <w:szCs w:val="24"/>
        </w:rPr>
        <w:t xml:space="preserve">. </w:t>
      </w:r>
      <w:r w:rsidRPr="000A555D">
        <w:rPr>
          <w:rFonts w:ascii="Times New Roman" w:hAnsi="Times New Roman"/>
          <w:sz w:val="24"/>
          <w:szCs w:val="24"/>
        </w:rPr>
        <w:t>Задачи предстоящего учебного года и план работы на четверть. Закрепление рабочих мест. Проверка оборудования в мастерской. Закрепление инструментов индивидуального пользования. Правила безопасной работы в швейной мастерской.</w:t>
      </w:r>
    </w:p>
    <w:p w:rsidR="003F76D3" w:rsidRPr="000A555D" w:rsidRDefault="003F76D3" w:rsidP="003F76D3">
      <w:pPr>
        <w:pStyle w:val="afd"/>
        <w:spacing w:line="360" w:lineRule="auto"/>
        <w:jc w:val="both"/>
        <w:rPr>
          <w:rFonts w:ascii="Times New Roman" w:hAnsi="Times New Roman"/>
          <w:sz w:val="24"/>
          <w:szCs w:val="24"/>
        </w:rPr>
      </w:pPr>
      <w:bookmarkStart w:id="54" w:name="bookmark63"/>
      <w:r w:rsidRPr="000A555D">
        <w:rPr>
          <w:rFonts w:ascii="Times New Roman" w:hAnsi="Times New Roman"/>
          <w:b/>
          <w:sz w:val="24"/>
          <w:szCs w:val="24"/>
        </w:rPr>
        <w:t>Промышленные швейные машины</w:t>
      </w:r>
      <w:bookmarkEnd w:id="54"/>
      <w:r w:rsidR="004F7A63" w:rsidRPr="000A555D">
        <w:rPr>
          <w:rFonts w:ascii="Times New Roman" w:hAnsi="Times New Roman"/>
          <w:b/>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Сведения о промышленных швейных машинах: назначение, скорости, виды выполняемых операций, основные механизмы. Заправка верхней и нижней нитки. Регулятор строчки, назначение и действие. Работа на промышленной швейной машине. Организация рабочего места. Правила безопасной работы. Посадка во время работы: положение рук, ног, корпуса.</w:t>
      </w:r>
    </w:p>
    <w:p w:rsidR="003F76D3" w:rsidRPr="000A555D" w:rsidRDefault="003F76D3" w:rsidP="003F76D3">
      <w:pPr>
        <w:pStyle w:val="afd"/>
        <w:spacing w:line="360" w:lineRule="auto"/>
        <w:jc w:val="both"/>
        <w:rPr>
          <w:rFonts w:ascii="Times New Roman" w:hAnsi="Times New Roman"/>
          <w:sz w:val="24"/>
          <w:szCs w:val="24"/>
        </w:rPr>
      </w:pPr>
      <w:bookmarkStart w:id="55" w:name="bookmark64"/>
      <w:r w:rsidRPr="000A555D">
        <w:rPr>
          <w:rFonts w:ascii="Times New Roman" w:hAnsi="Times New Roman"/>
          <w:sz w:val="24"/>
          <w:szCs w:val="24"/>
        </w:rPr>
        <w:t>Изготовление женского и детского белья без плечевого шва.</w:t>
      </w:r>
      <w:bookmarkEnd w:id="55"/>
    </w:p>
    <w:p w:rsidR="003F76D3" w:rsidRPr="000A555D" w:rsidRDefault="003F76D3" w:rsidP="003F76D3">
      <w:pPr>
        <w:pStyle w:val="afd"/>
        <w:spacing w:line="360" w:lineRule="auto"/>
        <w:jc w:val="both"/>
        <w:rPr>
          <w:rFonts w:ascii="Times New Roman" w:hAnsi="Times New Roman"/>
          <w:sz w:val="24"/>
          <w:szCs w:val="24"/>
        </w:rPr>
      </w:pPr>
      <w:bookmarkStart w:id="56" w:name="bookmark65"/>
      <w:r w:rsidRPr="000A555D">
        <w:rPr>
          <w:rFonts w:ascii="Times New Roman" w:hAnsi="Times New Roman"/>
          <w:b/>
          <w:sz w:val="24"/>
          <w:szCs w:val="24"/>
        </w:rPr>
        <w:lastRenderedPageBreak/>
        <w:t>Раскрой женской ночной сорочки без плечевого шва</w:t>
      </w:r>
      <w:bookmarkEnd w:id="56"/>
      <w:r w:rsidR="004F7A63"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Ночная сорочка с овальным вырезом горловины, обработанным подкройной обтачкой.</w:t>
      </w:r>
      <w:r w:rsidR="000F2274"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Получение пряжи из льняного волокна. Общее представление о прядильном производстве. Профессии прядильного производства. Ткани для пошива ночных сорочек. Фасоны выреза горловины. Мерки для построения чертежа выкройки. Названия контурных срезов и деталей. Расход ткани на изделие. Особенности складывания ткани при раскрое детского белья без плечевого шва. Производственный способ раскроя (вразворот).</w:t>
      </w:r>
      <w:r w:rsidR="00876786" w:rsidRPr="000A555D">
        <w:rPr>
          <w:rFonts w:ascii="Times New Roman" w:hAnsi="Times New Roman"/>
          <w:sz w:val="24"/>
          <w:szCs w:val="24"/>
        </w:rPr>
        <w:t xml:space="preserve"> </w:t>
      </w:r>
      <w:r w:rsidRPr="000A555D">
        <w:rPr>
          <w:rStyle w:val="BodytextBold"/>
          <w:b w:val="0"/>
          <w:i/>
          <w:sz w:val="24"/>
          <w:szCs w:val="24"/>
        </w:rPr>
        <w:t>Практические работы.</w:t>
      </w:r>
      <w:r w:rsidR="00DC5181" w:rsidRPr="000A555D">
        <w:rPr>
          <w:rFonts w:ascii="Times New Roman" w:hAnsi="Times New Roman"/>
          <w:sz w:val="24"/>
          <w:szCs w:val="24"/>
        </w:rPr>
        <w:t xml:space="preserve"> Снятие мерок.</w:t>
      </w:r>
      <w:r w:rsidRPr="000A555D">
        <w:rPr>
          <w:rFonts w:ascii="Times New Roman" w:hAnsi="Times New Roman"/>
          <w:sz w:val="24"/>
          <w:szCs w:val="24"/>
        </w:rPr>
        <w:t xml:space="preserve"> Проверка выкройки. Раскладка выкройки на ткани, раскрой изделия с припусками на швы. Вырезание горловины и обтачки. Обозначение середины переда, спинки и рукава на основной детали и на обтачке.</w:t>
      </w:r>
    </w:p>
    <w:p w:rsidR="003F76D3" w:rsidRPr="000A555D" w:rsidRDefault="003F76D3" w:rsidP="003F76D3">
      <w:pPr>
        <w:pStyle w:val="afd"/>
        <w:spacing w:line="360" w:lineRule="auto"/>
        <w:jc w:val="both"/>
        <w:rPr>
          <w:rFonts w:ascii="Times New Roman" w:hAnsi="Times New Roman"/>
          <w:sz w:val="24"/>
          <w:szCs w:val="24"/>
        </w:rPr>
      </w:pPr>
      <w:bookmarkStart w:id="57" w:name="bookmark66"/>
      <w:r w:rsidRPr="000A555D">
        <w:rPr>
          <w:rFonts w:ascii="Times New Roman" w:hAnsi="Times New Roman"/>
          <w:b/>
          <w:sz w:val="24"/>
          <w:szCs w:val="24"/>
        </w:rPr>
        <w:t>Пошив женской ночной сорочки без плечевого шва</w:t>
      </w:r>
      <w:bookmarkEnd w:id="57"/>
      <w:r w:rsidR="004F7A63" w:rsidRPr="000A555D">
        <w:rPr>
          <w:rFonts w:ascii="Times New Roman" w:hAnsi="Times New Roman"/>
          <w:b/>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Качество машинных игл. Дефект в строчке при работе искривленной или тупой иглой: виды, устранение. Неполадка в работе швейной машины, виды (слабая строчка, петляет сверху, петляет снизу), устранение.</w:t>
      </w:r>
      <w:r w:rsidR="000F2274" w:rsidRPr="000A555D">
        <w:rPr>
          <w:rFonts w:ascii="Times New Roman" w:hAnsi="Times New Roman"/>
          <w:sz w:val="24"/>
          <w:szCs w:val="24"/>
        </w:rPr>
        <w:t xml:space="preserve"> </w:t>
      </w:r>
      <w:r w:rsidRPr="000A555D">
        <w:rPr>
          <w:rStyle w:val="BodytextBold"/>
          <w:b w:val="0"/>
          <w:i/>
          <w:sz w:val="24"/>
          <w:szCs w:val="24"/>
        </w:rPr>
        <w:t>Упражнение.</w:t>
      </w:r>
      <w:r w:rsidRPr="000A555D">
        <w:rPr>
          <w:rFonts w:ascii="Times New Roman" w:hAnsi="Times New Roman"/>
          <w:sz w:val="24"/>
          <w:szCs w:val="24"/>
        </w:rPr>
        <w:t xml:space="preserve"> Обработка на образце выреза горловины овальной формы.</w:t>
      </w:r>
      <w:r w:rsidR="000F2274"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Обработка горловины и рукавов обтачкой. Применение кружева, тесьмы. Обработка бокового среза запошивочным швом, нижнего - швом вподгибку. Утюжка и складывание изделия.</w:t>
      </w:r>
    </w:p>
    <w:p w:rsidR="003F76D3" w:rsidRPr="000A555D" w:rsidRDefault="003F76D3" w:rsidP="003F76D3">
      <w:pPr>
        <w:pStyle w:val="afd"/>
        <w:spacing w:line="360" w:lineRule="auto"/>
        <w:jc w:val="both"/>
        <w:rPr>
          <w:rFonts w:ascii="Times New Roman" w:hAnsi="Times New Roman"/>
          <w:sz w:val="24"/>
          <w:szCs w:val="24"/>
        </w:rPr>
      </w:pPr>
      <w:bookmarkStart w:id="58" w:name="bookmark67"/>
      <w:r w:rsidRPr="000A555D">
        <w:rPr>
          <w:rFonts w:ascii="Times New Roman" w:hAnsi="Times New Roman"/>
          <w:b/>
          <w:sz w:val="24"/>
          <w:szCs w:val="24"/>
        </w:rPr>
        <w:t>Пошив постельного белья. Наволочка с клапаном</w:t>
      </w:r>
      <w:bookmarkEnd w:id="58"/>
      <w:r w:rsidR="004F7A63"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Наволочка с клапаном.</w:t>
      </w:r>
      <w:r w:rsidR="000F2274"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Ткацкое производство, основные операции, нити утка, нити основы. Продукция ткацкого производства. Общее представление о профессии. Ткани для постельного белья. Свойства бельевых тканей.</w:t>
      </w:r>
      <w:r w:rsidR="000F2274"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Обработка поперечного среза швом вподгибку с закрытым срезом (ширина шва до 1 см). Разметка длины кла</w:t>
      </w:r>
      <w:r w:rsidRPr="000A555D">
        <w:rPr>
          <w:rFonts w:ascii="Times New Roman" w:hAnsi="Times New Roman"/>
          <w:sz w:val="24"/>
          <w:szCs w:val="24"/>
        </w:rPr>
        <w:softHyphen/>
        <w:t>пана. Складывание кроя для обработки боковых срезов двойным швом (или одним из швов, применяемых в производстве) одновременно с клапаном. Вывертывание, утюжка и складывание по стандарту изделия.</w:t>
      </w:r>
    </w:p>
    <w:p w:rsidR="003F76D3" w:rsidRPr="000A555D" w:rsidRDefault="003F76D3" w:rsidP="003F76D3">
      <w:pPr>
        <w:pStyle w:val="afd"/>
        <w:spacing w:line="360" w:lineRule="auto"/>
        <w:jc w:val="both"/>
        <w:rPr>
          <w:rFonts w:ascii="Times New Roman" w:hAnsi="Times New Roman"/>
          <w:sz w:val="24"/>
          <w:szCs w:val="24"/>
        </w:rPr>
      </w:pPr>
      <w:bookmarkStart w:id="59" w:name="bookmark68"/>
      <w:r w:rsidRPr="000A555D">
        <w:rPr>
          <w:rFonts w:ascii="Times New Roman" w:hAnsi="Times New Roman"/>
          <w:b/>
          <w:sz w:val="24"/>
          <w:szCs w:val="24"/>
        </w:rPr>
        <w:t>Пошив постельного белья. Простыня</w:t>
      </w:r>
      <w:bookmarkEnd w:id="59"/>
      <w:r w:rsidR="004F7A63"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Простыня.</w:t>
      </w:r>
      <w:r w:rsidR="000F2274"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Льняная ткань: получение, свойства (способность впитывать влагу и пропускать воздух), отношение к воде и теплу. Правила утюжки льняной ткани. Ткацкое производство (общее представление). Профессии.</w:t>
      </w:r>
      <w:r w:rsidR="000F2274"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Раскрой детали простыни по выбранным размерам. Обработка поперечного среза швом вподгибку с закрытым срезом (ширина шва 10мм). Утюжка, складывание по стандарту изделия.</w:t>
      </w:r>
    </w:p>
    <w:p w:rsidR="003F76D3" w:rsidRPr="000A555D" w:rsidRDefault="003F76D3" w:rsidP="003F76D3">
      <w:pPr>
        <w:pStyle w:val="afd"/>
        <w:spacing w:line="360" w:lineRule="auto"/>
        <w:jc w:val="both"/>
        <w:rPr>
          <w:rFonts w:ascii="Times New Roman" w:hAnsi="Times New Roman"/>
          <w:sz w:val="24"/>
          <w:szCs w:val="24"/>
        </w:rPr>
      </w:pPr>
      <w:bookmarkStart w:id="60" w:name="bookmark69"/>
      <w:r w:rsidRPr="000A555D">
        <w:rPr>
          <w:rFonts w:ascii="Times New Roman" w:hAnsi="Times New Roman"/>
          <w:b/>
          <w:sz w:val="24"/>
          <w:szCs w:val="24"/>
        </w:rPr>
        <w:t>Практическое повторение. Индивидуальный пошив</w:t>
      </w:r>
      <w:bookmarkEnd w:id="60"/>
      <w:r w:rsidR="00665389" w:rsidRPr="000A555D">
        <w:rPr>
          <w:rFonts w:ascii="Times New Roman" w:hAnsi="Times New Roman"/>
          <w:b/>
          <w:sz w:val="24"/>
          <w:szCs w:val="24"/>
        </w:rPr>
        <w:t xml:space="preserve">. </w:t>
      </w:r>
      <w:r w:rsidRPr="000A555D">
        <w:rPr>
          <w:rStyle w:val="BodytextBold"/>
          <w:b w:val="0"/>
          <w:i/>
          <w:sz w:val="24"/>
          <w:szCs w:val="24"/>
        </w:rPr>
        <w:t>Виды работы.</w:t>
      </w:r>
      <w:r w:rsidRPr="000A555D">
        <w:rPr>
          <w:rFonts w:ascii="Times New Roman" w:hAnsi="Times New Roman"/>
          <w:sz w:val="24"/>
          <w:szCs w:val="24"/>
        </w:rPr>
        <w:t xml:space="preserve"> Изготовление наволочки с клапаном по готовому крою. Обработка поперечного среза швом вподгибку с закрытым срезом (ширина шва до 1см). Разметка длины клапана. Складывание кроя для обработки боковых срезов двойным швом (или одним из швов, применяемых в </w:t>
      </w:r>
      <w:r w:rsidRPr="000A555D">
        <w:rPr>
          <w:rFonts w:ascii="Times New Roman" w:hAnsi="Times New Roman"/>
          <w:sz w:val="24"/>
          <w:szCs w:val="24"/>
        </w:rPr>
        <w:lastRenderedPageBreak/>
        <w:t>производстве) одновременно с клапаном. Вывертывание, утюжка и складывание по стандарту изделия.</w:t>
      </w:r>
    </w:p>
    <w:p w:rsidR="003F76D3" w:rsidRPr="000A555D" w:rsidRDefault="003F76D3" w:rsidP="003F76D3">
      <w:pPr>
        <w:pStyle w:val="afd"/>
        <w:spacing w:line="360" w:lineRule="auto"/>
        <w:jc w:val="both"/>
        <w:rPr>
          <w:rFonts w:ascii="Times New Roman" w:hAnsi="Times New Roman"/>
          <w:sz w:val="24"/>
          <w:szCs w:val="24"/>
        </w:rPr>
      </w:pPr>
      <w:bookmarkStart w:id="61" w:name="bookmark70"/>
      <w:r w:rsidRPr="000A555D">
        <w:rPr>
          <w:rFonts w:ascii="Times New Roman" w:hAnsi="Times New Roman"/>
          <w:b/>
          <w:sz w:val="24"/>
          <w:szCs w:val="24"/>
        </w:rPr>
        <w:t>Самостоятельная работа</w:t>
      </w:r>
      <w:bookmarkEnd w:id="61"/>
      <w:r w:rsidR="00665389" w:rsidRPr="000A555D">
        <w:rPr>
          <w:rFonts w:ascii="Times New Roman" w:hAnsi="Times New Roman"/>
          <w:b/>
          <w:sz w:val="24"/>
          <w:szCs w:val="24"/>
        </w:rPr>
        <w:t xml:space="preserve">. </w:t>
      </w:r>
      <w:r w:rsidRPr="000A555D">
        <w:rPr>
          <w:rFonts w:ascii="Times New Roman" w:hAnsi="Times New Roman"/>
          <w:sz w:val="24"/>
          <w:szCs w:val="24"/>
        </w:rPr>
        <w:t>Пошив по готовому крою небольшой наволочки с клапаном.</w:t>
      </w:r>
    </w:p>
    <w:p w:rsidR="003F76D3" w:rsidRPr="000A555D" w:rsidRDefault="003F76D3"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Обработка горловины подкройной обтачкой по готовому крою.</w:t>
      </w:r>
    </w:p>
    <w:p w:rsidR="003F76D3" w:rsidRPr="000A555D" w:rsidRDefault="003F76D3" w:rsidP="003F76D3">
      <w:pPr>
        <w:pStyle w:val="afd"/>
        <w:spacing w:line="360" w:lineRule="auto"/>
        <w:jc w:val="both"/>
        <w:rPr>
          <w:rFonts w:ascii="Times New Roman" w:hAnsi="Times New Roman"/>
          <w:sz w:val="24"/>
          <w:szCs w:val="24"/>
        </w:rPr>
      </w:pPr>
      <w:bookmarkStart w:id="62" w:name="bookmark71"/>
      <w:r w:rsidRPr="000A555D">
        <w:rPr>
          <w:rFonts w:ascii="Times New Roman" w:hAnsi="Times New Roman"/>
          <w:b/>
          <w:sz w:val="24"/>
          <w:szCs w:val="24"/>
        </w:rPr>
        <w:t>Вводное занятие</w:t>
      </w:r>
      <w:bookmarkEnd w:id="62"/>
      <w:r w:rsidR="00665389" w:rsidRPr="000A555D">
        <w:rPr>
          <w:rFonts w:ascii="Times New Roman" w:hAnsi="Times New Roman"/>
          <w:b/>
          <w:sz w:val="24"/>
          <w:szCs w:val="24"/>
        </w:rPr>
        <w:t xml:space="preserve">. </w:t>
      </w:r>
      <w:r w:rsidRPr="000A555D">
        <w:rPr>
          <w:rFonts w:ascii="Times New Roman" w:hAnsi="Times New Roman"/>
          <w:sz w:val="24"/>
          <w:szCs w:val="24"/>
        </w:rPr>
        <w:t>План работы на четверть. Правила безопасной работы в швейной мастерской. Правила безопасной работы с электроутюгом.</w:t>
      </w:r>
    </w:p>
    <w:p w:rsidR="003F76D3" w:rsidRPr="000A555D" w:rsidRDefault="003F76D3" w:rsidP="003F76D3">
      <w:pPr>
        <w:pStyle w:val="afd"/>
        <w:spacing w:line="360" w:lineRule="auto"/>
        <w:jc w:val="both"/>
        <w:rPr>
          <w:rFonts w:ascii="Times New Roman" w:hAnsi="Times New Roman"/>
          <w:sz w:val="24"/>
          <w:szCs w:val="24"/>
        </w:rPr>
      </w:pPr>
      <w:bookmarkStart w:id="63" w:name="bookmark72"/>
      <w:r w:rsidRPr="000A555D">
        <w:rPr>
          <w:rFonts w:ascii="Times New Roman" w:hAnsi="Times New Roman"/>
          <w:b/>
          <w:sz w:val="24"/>
          <w:szCs w:val="24"/>
        </w:rPr>
        <w:t>Пошив постельного белья. Пододеяльник</w:t>
      </w:r>
      <w:bookmarkEnd w:id="63"/>
      <w:r w:rsidR="00665389"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Пододеяльник.</w:t>
      </w:r>
      <w:r w:rsidR="000F2274"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Пододеяльник, назначение, стандартные размеры, ткани для пошива, название деталей и срезов, швы для обработки и соединения деталей. Утюжка пододеяльника. Бригадный метод пошива постельного белья</w:t>
      </w:r>
      <w:r w:rsidR="00665389"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Раскрой изделия. Пошив изделия бригадным методом. Проверка качества операций и готовых изделий. Утюжка и складывание изделий.</w:t>
      </w:r>
    </w:p>
    <w:p w:rsidR="003F76D3" w:rsidRPr="000A555D" w:rsidRDefault="003F76D3" w:rsidP="003F76D3">
      <w:pPr>
        <w:pStyle w:val="afd"/>
        <w:spacing w:line="360" w:lineRule="auto"/>
        <w:jc w:val="both"/>
        <w:rPr>
          <w:rFonts w:ascii="Times New Roman" w:hAnsi="Times New Roman"/>
          <w:sz w:val="24"/>
          <w:szCs w:val="24"/>
        </w:rPr>
      </w:pPr>
      <w:bookmarkStart w:id="64" w:name="bookmark73"/>
      <w:r w:rsidRPr="000A555D">
        <w:rPr>
          <w:rFonts w:ascii="Times New Roman" w:hAnsi="Times New Roman"/>
          <w:b/>
          <w:sz w:val="24"/>
          <w:szCs w:val="24"/>
        </w:rPr>
        <w:t>Изготовление плечевых и поясных бельевых изделий. Раскрой пижамной сорочки и пижамных брюк по готовой выкройке</w:t>
      </w:r>
      <w:bookmarkEnd w:id="64"/>
      <w:r w:rsidR="00665389"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Пижама (комплект из короткой пижамная сорочка без плечевого шва с круглым вырезом горловины и пижамных брюк).</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Bold"/>
          <w:b w:val="0"/>
          <w:i/>
          <w:sz w:val="24"/>
          <w:szCs w:val="24"/>
        </w:rPr>
        <w:t>Теоретические сведения.</w:t>
      </w:r>
      <w:r w:rsidRPr="000A555D">
        <w:rPr>
          <w:rFonts w:ascii="Times New Roman" w:hAnsi="Times New Roman"/>
          <w:sz w:val="24"/>
          <w:szCs w:val="24"/>
        </w:rPr>
        <w:t xml:space="preserve"> Пижама: назначение, фасоны, виды отделок, ткани для пошива. Название деталей изделия и контурных срезов. Особенности раскроя парных деталей. Расчет расхода ткани.</w:t>
      </w:r>
      <w:r w:rsidR="000F2274"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Моделирование выкройки.</w:t>
      </w:r>
      <w:r w:rsidR="000F2274"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Снятие мерок. Выбор готовой выкройки (использование выкройки сорочки без плечевого шва). Изменение выкройки ночной сорочки (уменьшение длины). Раскладка выкройки на ткани, проверка и раскрой изделия. Раскрой парных деталей. Подготовка кроя к обработке.</w:t>
      </w:r>
    </w:p>
    <w:p w:rsidR="003F76D3" w:rsidRPr="000A555D" w:rsidRDefault="003F76D3" w:rsidP="003F76D3">
      <w:pPr>
        <w:pStyle w:val="afd"/>
        <w:spacing w:line="360" w:lineRule="auto"/>
        <w:jc w:val="both"/>
        <w:rPr>
          <w:rFonts w:ascii="Times New Roman" w:hAnsi="Times New Roman"/>
          <w:sz w:val="24"/>
          <w:szCs w:val="24"/>
        </w:rPr>
      </w:pPr>
      <w:bookmarkStart w:id="65" w:name="bookmark74"/>
      <w:r w:rsidRPr="000A555D">
        <w:rPr>
          <w:rFonts w:ascii="Times New Roman" w:hAnsi="Times New Roman"/>
          <w:b/>
          <w:sz w:val="24"/>
          <w:szCs w:val="24"/>
        </w:rPr>
        <w:t>Пошив пижамной сорочки и пижамных брюк</w:t>
      </w:r>
      <w:bookmarkEnd w:id="65"/>
      <w:r w:rsidR="00665389"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Пижама (комплект из короткой пижамная сорочка без плечевого шва с круглым вырезом горловины и пижамных брюк).</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Bold"/>
          <w:b w:val="0"/>
          <w:i/>
          <w:sz w:val="24"/>
          <w:szCs w:val="24"/>
        </w:rPr>
        <w:t>Теоретические сведения.</w:t>
      </w:r>
      <w:r w:rsidRPr="000A555D">
        <w:rPr>
          <w:rFonts w:ascii="Times New Roman" w:hAnsi="Times New Roman"/>
          <w:sz w:val="24"/>
          <w:szCs w:val="24"/>
        </w:rPr>
        <w:t xml:space="preserve"> Швы, применяемые при пошиве пижамы. Технические требования к выполнению запошивочного и шва вподгибку с закрытым срезом в бельевом изделии.</w:t>
      </w:r>
      <w:r w:rsidR="000F2274"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Обработка запошивочным швом шаговых и среднего срезов парных деталей. Обработка швом вподгибку с закрытым срезом верхних и нижних срезов деталей.</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Bold"/>
          <w:b w:val="0"/>
          <w:i/>
          <w:sz w:val="24"/>
          <w:szCs w:val="24"/>
        </w:rPr>
        <w:t>Практические работы.</w:t>
      </w:r>
      <w:r w:rsidRPr="000A555D">
        <w:rPr>
          <w:rFonts w:ascii="Times New Roman" w:hAnsi="Times New Roman"/>
          <w:sz w:val="24"/>
          <w:szCs w:val="24"/>
        </w:rPr>
        <w:t xml:space="preserve"> Обработка запошивочным швом боковых срезов. Обработка горловины и срезов рукава косой обтачкой с применением отделки.</w:t>
      </w:r>
    </w:p>
    <w:p w:rsidR="003F76D3" w:rsidRPr="000A555D" w:rsidRDefault="003F76D3" w:rsidP="003F76D3">
      <w:pPr>
        <w:pStyle w:val="afd"/>
        <w:spacing w:line="360" w:lineRule="auto"/>
        <w:jc w:val="both"/>
        <w:rPr>
          <w:rFonts w:ascii="Times New Roman" w:hAnsi="Times New Roman"/>
          <w:sz w:val="24"/>
          <w:szCs w:val="24"/>
        </w:rPr>
      </w:pPr>
      <w:bookmarkStart w:id="66" w:name="bookmark75"/>
      <w:r w:rsidRPr="000A555D">
        <w:rPr>
          <w:rFonts w:ascii="Times New Roman" w:hAnsi="Times New Roman"/>
          <w:b/>
          <w:sz w:val="24"/>
          <w:szCs w:val="24"/>
        </w:rPr>
        <w:t>Практическое повторение. Индивидуальный пошив</w:t>
      </w:r>
      <w:bookmarkEnd w:id="66"/>
      <w:r w:rsidR="00665389" w:rsidRPr="000A555D">
        <w:rPr>
          <w:rFonts w:ascii="Times New Roman" w:hAnsi="Times New Roman"/>
          <w:b/>
          <w:sz w:val="24"/>
          <w:szCs w:val="24"/>
        </w:rPr>
        <w:t xml:space="preserve">. </w:t>
      </w:r>
      <w:r w:rsidRPr="000A555D">
        <w:rPr>
          <w:rStyle w:val="BodytextBold"/>
          <w:b w:val="0"/>
          <w:i/>
          <w:sz w:val="24"/>
          <w:szCs w:val="24"/>
        </w:rPr>
        <w:t>Виды работы.</w:t>
      </w:r>
      <w:r w:rsidRPr="000A555D">
        <w:rPr>
          <w:rFonts w:ascii="Times New Roman" w:hAnsi="Times New Roman"/>
          <w:sz w:val="24"/>
          <w:szCs w:val="24"/>
        </w:rPr>
        <w:t xml:space="preserve"> Изготовление наволочки с клапаном по готовому крою. Обработка поперечного среза швом вподгибку с закрытым срезом (ширина шва до 1см). Разметка длины клапана. Складывание кроя для обработки боковых срезов двойным швом (или одним из швов, применяемых в производстве) одновременно с клапаном. Вывертывание, утюжка и складывание по стандарту изделия.</w:t>
      </w:r>
    </w:p>
    <w:p w:rsidR="003F76D3" w:rsidRPr="000A555D" w:rsidRDefault="003F76D3" w:rsidP="003F76D3">
      <w:pPr>
        <w:pStyle w:val="afd"/>
        <w:spacing w:line="360" w:lineRule="auto"/>
        <w:jc w:val="both"/>
        <w:rPr>
          <w:rFonts w:ascii="Times New Roman" w:hAnsi="Times New Roman"/>
          <w:sz w:val="24"/>
          <w:szCs w:val="24"/>
        </w:rPr>
      </w:pPr>
      <w:bookmarkStart w:id="67" w:name="bookmark76"/>
      <w:r w:rsidRPr="000A555D">
        <w:rPr>
          <w:rFonts w:ascii="Times New Roman" w:hAnsi="Times New Roman"/>
          <w:b/>
          <w:sz w:val="24"/>
          <w:szCs w:val="24"/>
        </w:rPr>
        <w:lastRenderedPageBreak/>
        <w:t>Самостоятельная работа</w:t>
      </w:r>
      <w:bookmarkEnd w:id="67"/>
      <w:r w:rsidR="00665389" w:rsidRPr="000A555D">
        <w:rPr>
          <w:rFonts w:ascii="Times New Roman" w:hAnsi="Times New Roman"/>
          <w:b/>
          <w:sz w:val="24"/>
          <w:szCs w:val="24"/>
        </w:rPr>
        <w:t xml:space="preserve">. </w:t>
      </w:r>
      <w:r w:rsidRPr="000A555D">
        <w:rPr>
          <w:rFonts w:ascii="Times New Roman" w:hAnsi="Times New Roman"/>
          <w:sz w:val="24"/>
          <w:szCs w:val="24"/>
        </w:rPr>
        <w:t>Пошив по готовому крою небольшой наволочки с клапаном.</w:t>
      </w:r>
    </w:p>
    <w:p w:rsidR="003F76D3" w:rsidRPr="000A555D" w:rsidRDefault="003F76D3" w:rsidP="003F76D3">
      <w:pPr>
        <w:pStyle w:val="afd"/>
        <w:spacing w:line="360" w:lineRule="auto"/>
        <w:jc w:val="both"/>
        <w:rPr>
          <w:rFonts w:ascii="Times New Roman" w:hAnsi="Times New Roman"/>
          <w:sz w:val="24"/>
          <w:szCs w:val="24"/>
        </w:rPr>
      </w:pPr>
      <w:r w:rsidRPr="000A555D">
        <w:rPr>
          <w:rFonts w:ascii="Times New Roman" w:hAnsi="Times New Roman"/>
          <w:sz w:val="24"/>
          <w:szCs w:val="24"/>
        </w:rPr>
        <w:t>Обработка горловины подкройной обтачкой по готовому крою.</w:t>
      </w:r>
    </w:p>
    <w:p w:rsidR="003F76D3" w:rsidRPr="000A555D" w:rsidRDefault="003F76D3" w:rsidP="003F76D3">
      <w:pPr>
        <w:pStyle w:val="afd"/>
        <w:spacing w:line="360" w:lineRule="auto"/>
        <w:jc w:val="both"/>
        <w:rPr>
          <w:rFonts w:ascii="Times New Roman" w:hAnsi="Times New Roman"/>
          <w:sz w:val="24"/>
          <w:szCs w:val="24"/>
        </w:rPr>
      </w:pPr>
      <w:bookmarkStart w:id="68" w:name="bookmark77"/>
      <w:r w:rsidRPr="000A555D">
        <w:rPr>
          <w:rFonts w:ascii="Times New Roman" w:hAnsi="Times New Roman"/>
          <w:b/>
          <w:sz w:val="24"/>
          <w:szCs w:val="24"/>
        </w:rPr>
        <w:t>Вводное занятие</w:t>
      </w:r>
      <w:bookmarkEnd w:id="68"/>
      <w:r w:rsidR="00665389" w:rsidRPr="000A555D">
        <w:rPr>
          <w:rFonts w:ascii="Times New Roman" w:hAnsi="Times New Roman"/>
          <w:b/>
          <w:sz w:val="24"/>
          <w:szCs w:val="24"/>
        </w:rPr>
        <w:t xml:space="preserve">. </w:t>
      </w:r>
      <w:r w:rsidRPr="000A555D">
        <w:rPr>
          <w:rFonts w:ascii="Times New Roman" w:hAnsi="Times New Roman"/>
          <w:sz w:val="24"/>
          <w:szCs w:val="24"/>
        </w:rPr>
        <w:t>Виды предстоящих работ. Проверка состояния и подготовка к работе инструмента и швейных машин. Правила техники безопасности при обращении с ними. Обязанности по сохранению оборудования в мастерской. Проверка состояния и подготовка к работе инструмента и швейных машин. Правила техники безопасности при обращении с ними.</w:t>
      </w:r>
    </w:p>
    <w:p w:rsidR="003F76D3" w:rsidRPr="000A555D" w:rsidRDefault="003F76D3" w:rsidP="003F76D3">
      <w:pPr>
        <w:pStyle w:val="afd"/>
        <w:spacing w:line="360" w:lineRule="auto"/>
        <w:jc w:val="both"/>
        <w:rPr>
          <w:rFonts w:ascii="Times New Roman" w:hAnsi="Times New Roman"/>
          <w:sz w:val="24"/>
          <w:szCs w:val="24"/>
        </w:rPr>
      </w:pPr>
      <w:bookmarkStart w:id="69" w:name="bookmark78"/>
      <w:r w:rsidRPr="000A555D">
        <w:rPr>
          <w:rFonts w:ascii="Times New Roman" w:hAnsi="Times New Roman"/>
          <w:b/>
          <w:sz w:val="24"/>
          <w:szCs w:val="24"/>
        </w:rPr>
        <w:t>Волокна и ткани</w:t>
      </w:r>
      <w:bookmarkEnd w:id="69"/>
      <w:r w:rsidR="00665389" w:rsidRPr="000A555D">
        <w:rPr>
          <w:rFonts w:ascii="Times New Roman" w:hAnsi="Times New Roman"/>
          <w:b/>
          <w:sz w:val="24"/>
          <w:szCs w:val="24"/>
        </w:rPr>
        <w:t xml:space="preserve">. </w:t>
      </w:r>
      <w:r w:rsidRPr="000A555D">
        <w:rPr>
          <w:rStyle w:val="BodytextBold"/>
          <w:b w:val="0"/>
          <w:i/>
          <w:sz w:val="24"/>
          <w:szCs w:val="24"/>
        </w:rPr>
        <w:t>Теоретические сведения.</w:t>
      </w:r>
      <w:r w:rsidR="000F2274" w:rsidRPr="000A555D">
        <w:rPr>
          <w:rStyle w:val="BodytextBold"/>
          <w:b w:val="0"/>
          <w:i/>
          <w:sz w:val="24"/>
          <w:szCs w:val="24"/>
        </w:rPr>
        <w:t xml:space="preserve"> </w:t>
      </w:r>
      <w:r w:rsidRPr="000A555D">
        <w:rPr>
          <w:rFonts w:ascii="Times New Roman" w:hAnsi="Times New Roman"/>
          <w:sz w:val="24"/>
          <w:szCs w:val="24"/>
        </w:rPr>
        <w:t>Шерстяное волокно: вид, свойства (длина, толщина, извитость, упругость, прочность). Получение пряжи из шерстяного волокна. Получение шерстяных тканей. Свойства чистошерстяной ткани (прочность, способность к окраске, усадка, воздухопроницаемость, теплозащита). Действие воды, тепла, щелочей на шерсть. Ткани шерстяные и полушерстяные. Полушерстяная ткань (с добавлением волокон лавсана, нитрона). Ассортимент шерстяных тканей. Правила утюжки шерстяной ткани.</w:t>
      </w:r>
      <w:r w:rsidR="000F2274"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Выполнение полотняного, сатинового, саржевого, атласного переплетений из полосок бумаги, тесьмы, лент. Сопоставление переплетения с соответствующей тканью.</w:t>
      </w:r>
      <w:r w:rsidR="000F2274" w:rsidRPr="000A555D">
        <w:rPr>
          <w:rFonts w:ascii="Times New Roman" w:hAnsi="Times New Roman"/>
          <w:sz w:val="24"/>
          <w:szCs w:val="24"/>
        </w:rPr>
        <w:t xml:space="preserve"> </w:t>
      </w:r>
      <w:r w:rsidRPr="000A555D">
        <w:rPr>
          <w:rStyle w:val="BodytextBold"/>
          <w:b w:val="0"/>
          <w:i/>
          <w:sz w:val="24"/>
          <w:szCs w:val="24"/>
        </w:rPr>
        <w:t>Лабораторная работа.</w:t>
      </w:r>
      <w:r w:rsidRPr="000A555D">
        <w:rPr>
          <w:rFonts w:ascii="Times New Roman" w:hAnsi="Times New Roman"/>
          <w:sz w:val="24"/>
          <w:szCs w:val="24"/>
        </w:rPr>
        <w:t xml:space="preserve"> Определение чистошерстяных и полушерстяных тканей по внешним признакам (шерстистая поверхность), на ощупь, по разрыву и характеру горения нитей. Определение длины, извитости, тонины, прочности, шерстяных волокон.</w:t>
      </w:r>
    </w:p>
    <w:p w:rsidR="003F76D3" w:rsidRPr="000A555D" w:rsidRDefault="003F76D3" w:rsidP="003F76D3">
      <w:pPr>
        <w:pStyle w:val="afd"/>
        <w:spacing w:line="360" w:lineRule="auto"/>
        <w:jc w:val="both"/>
        <w:rPr>
          <w:rFonts w:ascii="Times New Roman" w:hAnsi="Times New Roman"/>
          <w:sz w:val="24"/>
          <w:szCs w:val="24"/>
        </w:rPr>
      </w:pPr>
      <w:bookmarkStart w:id="70" w:name="bookmark79"/>
      <w:r w:rsidRPr="000A555D">
        <w:rPr>
          <w:rFonts w:ascii="Times New Roman" w:hAnsi="Times New Roman"/>
          <w:b/>
          <w:sz w:val="24"/>
          <w:szCs w:val="24"/>
        </w:rPr>
        <w:t>Отделка швейных изделий</w:t>
      </w:r>
      <w:bookmarkEnd w:id="70"/>
      <w:r w:rsidR="00665389" w:rsidRPr="000A555D">
        <w:rPr>
          <w:rFonts w:ascii="Times New Roman" w:hAnsi="Times New Roman"/>
          <w:b/>
          <w:sz w:val="24"/>
          <w:szCs w:val="24"/>
        </w:rPr>
        <w:t xml:space="preserve">. </w:t>
      </w:r>
      <w:r w:rsidR="00665389" w:rsidRPr="000A555D">
        <w:rPr>
          <w:rStyle w:val="BodytextBold"/>
          <w:b w:val="0"/>
          <w:i/>
          <w:sz w:val="24"/>
          <w:szCs w:val="24"/>
        </w:rPr>
        <w:t xml:space="preserve">Изделие. </w:t>
      </w:r>
      <w:r w:rsidRPr="000A555D">
        <w:rPr>
          <w:rFonts w:ascii="Times New Roman" w:hAnsi="Times New Roman"/>
          <w:sz w:val="24"/>
          <w:szCs w:val="24"/>
        </w:rPr>
        <w:t>Образцы отделки швейных изделий.</w:t>
      </w:r>
      <w:r w:rsidR="000F2274"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Виды одежды. Требования к одежде. Виды отделки. Отделочные материалы. Оборки.</w:t>
      </w:r>
      <w:r w:rsidR="000F2274"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Обработка среза детали окантовочным швом с открытым и закрытым срезом. Обработка отлетного среза оборки ручным способом, зигзагообразной машинной строчкой, швом вподгибку. Соединение оборок с основной деталью стачным и накладным швом. </w:t>
      </w:r>
      <w:r w:rsidR="00E37185" w:rsidRPr="000A555D">
        <w:rPr>
          <w:rFonts w:ascii="Times New Roman" w:hAnsi="Times New Roman"/>
          <w:sz w:val="24"/>
          <w:szCs w:val="24"/>
        </w:rPr>
        <w:t>Соединение оборок с основной деталью стачным и накладным швом.</w:t>
      </w:r>
    </w:p>
    <w:p w:rsidR="00665389" w:rsidRPr="000A555D" w:rsidRDefault="003F76D3" w:rsidP="003F76D3">
      <w:pPr>
        <w:pStyle w:val="afd"/>
        <w:spacing w:line="360" w:lineRule="auto"/>
        <w:jc w:val="both"/>
        <w:rPr>
          <w:rFonts w:ascii="Times New Roman" w:hAnsi="Times New Roman"/>
          <w:sz w:val="24"/>
          <w:szCs w:val="24"/>
        </w:rPr>
      </w:pPr>
      <w:bookmarkStart w:id="71" w:name="bookmark80"/>
      <w:r w:rsidRPr="000A555D">
        <w:rPr>
          <w:rFonts w:ascii="Times New Roman" w:hAnsi="Times New Roman"/>
          <w:b/>
          <w:sz w:val="24"/>
          <w:szCs w:val="24"/>
        </w:rPr>
        <w:t>Обработка отдельных деталей и узлов поясных швейных изделий</w:t>
      </w:r>
      <w:bookmarkEnd w:id="71"/>
      <w:r w:rsidR="00665389"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Складка. Застежка в боковом шве поясного изделия (тесьма-молния, крючки).</w:t>
      </w:r>
      <w:r w:rsidR="00E37185"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Складка: виды (односторонняя, встречная, байтовая), назначение, конструкция, ширина и глубина. Расчет ширины ткани на юбку со складками. Отделка складок строчками. Застежка в юбке: виды, длина, фурнитура, особенности обработки в юбках из разных тканей. Петли из ниток.</w:t>
      </w:r>
      <w:r w:rsidR="000F2274" w:rsidRPr="000A555D">
        <w:rPr>
          <w:rFonts w:ascii="Times New Roman" w:hAnsi="Times New Roman"/>
          <w:sz w:val="24"/>
          <w:szCs w:val="24"/>
        </w:rPr>
        <w:t xml:space="preserve"> </w:t>
      </w:r>
      <w:r w:rsidRPr="000A555D">
        <w:rPr>
          <w:rStyle w:val="BodytextBold"/>
          <w:b w:val="0"/>
          <w:i/>
          <w:sz w:val="24"/>
          <w:szCs w:val="24"/>
        </w:rPr>
        <w:t>Упражнение.</w:t>
      </w:r>
      <w:r w:rsidRPr="000A555D">
        <w:rPr>
          <w:rFonts w:ascii="Times New Roman" w:hAnsi="Times New Roman"/>
          <w:sz w:val="24"/>
          <w:szCs w:val="24"/>
        </w:rPr>
        <w:t xml:space="preserve"> Обработка складок на образце. Обработка на образце застежки тесьмой-молнией и застежки на крючках.</w:t>
      </w:r>
      <w:r w:rsidR="000F2274"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Разметка линий внутреннего и наружного сгибов ткани. Заметывание складок. Закрепление складок строчками. Утюжка складок. Обработка среза припуска по шву для верхней и нижней стороны застежки. Обработка нижнего края застежки. Разметка мест </w:t>
      </w:r>
      <w:r w:rsidRPr="000A555D">
        <w:rPr>
          <w:rFonts w:ascii="Times New Roman" w:hAnsi="Times New Roman"/>
          <w:sz w:val="24"/>
          <w:szCs w:val="24"/>
        </w:rPr>
        <w:lastRenderedPageBreak/>
        <w:t>для петель и крючков. Пришивание петель и крючков. Изготовление петель из ниток. Приметывание тесьмы-молнии к подогнутым краям застежки. Настрачивание краев застежки на тесьму -</w:t>
      </w:r>
      <w:r w:rsidR="000F2274" w:rsidRPr="000A555D">
        <w:rPr>
          <w:rFonts w:ascii="Times New Roman" w:hAnsi="Times New Roman"/>
          <w:sz w:val="24"/>
          <w:szCs w:val="24"/>
        </w:rPr>
        <w:t xml:space="preserve"> </w:t>
      </w:r>
      <w:r w:rsidRPr="000A555D">
        <w:rPr>
          <w:rFonts w:ascii="Times New Roman" w:hAnsi="Times New Roman"/>
          <w:sz w:val="24"/>
          <w:szCs w:val="24"/>
        </w:rPr>
        <w:t xml:space="preserve">молнию. </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155ptBold"/>
          <w:sz w:val="24"/>
          <w:szCs w:val="24"/>
        </w:rPr>
        <w:t>Изготовление поясного изделия. Прямая юбка. Раскрой прямой юбки по готовой выкройке</w:t>
      </w:r>
      <w:r w:rsidR="00665389" w:rsidRPr="000A555D">
        <w:rPr>
          <w:rStyle w:val="Bodytext155ptBold"/>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Прямая двухшовная юбка.</w:t>
      </w:r>
      <w:r w:rsidR="000F2274"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Общие сведения о юбках. Фасоны. Ткани для пошива. Одинарные и парные детали. Правила экономного расходования ткани при раскрое. Название деталей и контурных срезов.</w:t>
      </w:r>
      <w:r w:rsidR="000F2274"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Выбор фасона и ткани изделия, распознавание шерстяной ткани. Подбор готовой выкройки из журналов мод. Расчет ширины ткани на юбку.</w:t>
      </w:r>
      <w:r w:rsidR="000F2274"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Снятие мерок с фигуры. Раскладка и крепление выкройки на ткани с учетом рисунка и долевой нити, припусков на швы. Раскрой деталей.</w:t>
      </w:r>
    </w:p>
    <w:p w:rsidR="003F76D3" w:rsidRPr="000A555D" w:rsidRDefault="003F76D3" w:rsidP="003F76D3">
      <w:pPr>
        <w:pStyle w:val="afd"/>
        <w:spacing w:line="360" w:lineRule="auto"/>
        <w:jc w:val="both"/>
        <w:rPr>
          <w:rFonts w:ascii="Times New Roman" w:hAnsi="Times New Roman"/>
          <w:sz w:val="24"/>
          <w:szCs w:val="24"/>
        </w:rPr>
      </w:pPr>
      <w:bookmarkStart w:id="72" w:name="bookmark81"/>
      <w:r w:rsidRPr="000A555D">
        <w:rPr>
          <w:rFonts w:ascii="Times New Roman" w:hAnsi="Times New Roman"/>
          <w:b/>
          <w:sz w:val="24"/>
          <w:szCs w:val="24"/>
        </w:rPr>
        <w:t>Пошив прямой юбки</w:t>
      </w:r>
      <w:bookmarkEnd w:id="72"/>
      <w:r w:rsidR="00665389"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Прямая двухшовная юбка.</w:t>
      </w:r>
      <w:r w:rsidR="000F2274"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Виды обработки верхнего среза юбок (притачным поясом и корсажной тесьмой). Способы застегивания пояса (на крючках и на пуговицах). Зависимость размера петли от диаметра пуговицы. Виды обработки срезов швов. Разутюженная и заутюженная вытачка. Название деталей кроя юбки и контурных срезов. Подготовка деталей кроя к пошиву. Обработка низа юбки: виды, зависимость от фасона и ткани. Ширина подгиба.</w:t>
      </w:r>
      <w:r w:rsidR="000F2274"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Обработка среза ткани зигзагообразной строчкой. Выполнение потайных подшивочных стежков.</w:t>
      </w:r>
      <w:r w:rsidR="000F2274" w:rsidRPr="000A555D">
        <w:rPr>
          <w:rFonts w:ascii="Times New Roman" w:hAnsi="Times New Roman"/>
          <w:sz w:val="24"/>
          <w:szCs w:val="24"/>
        </w:rPr>
        <w:t xml:space="preserve"> </w:t>
      </w:r>
      <w:r w:rsidRPr="000A555D">
        <w:rPr>
          <w:rStyle w:val="BodytextBold"/>
          <w:b w:val="0"/>
          <w:i/>
          <w:sz w:val="24"/>
          <w:szCs w:val="24"/>
        </w:rPr>
        <w:t>Упражнение.</w:t>
      </w:r>
      <w:r w:rsidRPr="000A555D">
        <w:rPr>
          <w:rFonts w:ascii="Times New Roman" w:hAnsi="Times New Roman"/>
          <w:sz w:val="24"/>
          <w:szCs w:val="24"/>
        </w:rPr>
        <w:t xml:space="preserve"> Обработка застёжки тесьмой-молнией (приметывание тесьмы-молнии, настрачивание).</w:t>
      </w:r>
      <w:r w:rsidR="000F2274"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Прокладывание контрольных линий. Прокладывание контрольных стежков по контуру выкройки и линии бедер. Сметывание основных деталей. Подготовка юбки к примерке. Примерка юбки. Обработка вытачек и складок. Стачивание боковых срезов, обработка застежки. Обработка и соединение притачного пояса с юбкой. Разметка и обметывание петли. Обработка потайным подшивочными стежками или другим способом низа изделия. Утюжка и складывание изделия.</w:t>
      </w:r>
    </w:p>
    <w:p w:rsidR="003F76D3" w:rsidRPr="000A555D" w:rsidRDefault="003F76D3" w:rsidP="003F76D3">
      <w:pPr>
        <w:pStyle w:val="afd"/>
        <w:spacing w:line="360" w:lineRule="auto"/>
        <w:jc w:val="both"/>
        <w:rPr>
          <w:rFonts w:ascii="Times New Roman" w:hAnsi="Times New Roman"/>
          <w:sz w:val="24"/>
          <w:szCs w:val="24"/>
        </w:rPr>
      </w:pPr>
      <w:bookmarkStart w:id="73" w:name="bookmark82"/>
      <w:r w:rsidRPr="000A555D">
        <w:rPr>
          <w:rFonts w:ascii="Times New Roman" w:hAnsi="Times New Roman"/>
          <w:b/>
          <w:sz w:val="24"/>
          <w:szCs w:val="24"/>
        </w:rPr>
        <w:t>Практическое повторение. Индивидуальный пошив</w:t>
      </w:r>
      <w:bookmarkEnd w:id="73"/>
      <w:r w:rsidR="00665389" w:rsidRPr="000A555D">
        <w:rPr>
          <w:rFonts w:ascii="Times New Roman" w:hAnsi="Times New Roman"/>
          <w:b/>
          <w:sz w:val="24"/>
          <w:szCs w:val="24"/>
        </w:rPr>
        <w:t>.</w:t>
      </w:r>
      <w:r w:rsidR="000F2274" w:rsidRPr="000A555D">
        <w:rPr>
          <w:rFonts w:ascii="Times New Roman" w:hAnsi="Times New Roman"/>
          <w:b/>
          <w:sz w:val="24"/>
          <w:szCs w:val="24"/>
        </w:rPr>
        <w:t xml:space="preserve"> </w:t>
      </w:r>
      <w:r w:rsidRPr="000A555D">
        <w:rPr>
          <w:rStyle w:val="BodytextBold"/>
          <w:b w:val="0"/>
          <w:i/>
          <w:sz w:val="24"/>
          <w:szCs w:val="24"/>
        </w:rPr>
        <w:t>Виды работы.</w:t>
      </w:r>
      <w:r w:rsidRPr="000A555D">
        <w:rPr>
          <w:rFonts w:ascii="Times New Roman" w:hAnsi="Times New Roman"/>
          <w:sz w:val="24"/>
          <w:szCs w:val="24"/>
        </w:rPr>
        <w:t xml:space="preserve"> Пошив юбки прямой, ночной сорочки, простыни, наволочки, пододеяльника по готовому крою.</w:t>
      </w:r>
    </w:p>
    <w:p w:rsidR="003F76D3" w:rsidRPr="000A555D" w:rsidRDefault="003F76D3" w:rsidP="003F76D3">
      <w:pPr>
        <w:pStyle w:val="afd"/>
        <w:spacing w:line="360" w:lineRule="auto"/>
        <w:jc w:val="both"/>
        <w:rPr>
          <w:rFonts w:ascii="Times New Roman" w:hAnsi="Times New Roman"/>
          <w:sz w:val="24"/>
          <w:szCs w:val="24"/>
        </w:rPr>
      </w:pPr>
      <w:bookmarkStart w:id="74" w:name="bookmark83"/>
      <w:r w:rsidRPr="000A555D">
        <w:rPr>
          <w:rFonts w:ascii="Times New Roman" w:hAnsi="Times New Roman"/>
          <w:b/>
          <w:sz w:val="24"/>
          <w:szCs w:val="24"/>
        </w:rPr>
        <w:t>Самостоятельная работа</w:t>
      </w:r>
      <w:bookmarkEnd w:id="74"/>
      <w:r w:rsidR="00665389" w:rsidRPr="000A555D">
        <w:rPr>
          <w:rFonts w:ascii="Times New Roman" w:hAnsi="Times New Roman"/>
          <w:b/>
          <w:sz w:val="24"/>
          <w:szCs w:val="24"/>
        </w:rPr>
        <w:t xml:space="preserve">. </w:t>
      </w:r>
      <w:r w:rsidRPr="000A555D">
        <w:rPr>
          <w:rFonts w:ascii="Times New Roman" w:hAnsi="Times New Roman"/>
          <w:sz w:val="24"/>
          <w:szCs w:val="24"/>
        </w:rPr>
        <w:t>Выполнение отдельных операций по изготовлению прямой юбки в масштабе 1:2. (Верхний срез юбки обрабатывается притачным поясом, низ - швом вподгибку с закрытым срезом и застрачивается машинной строчкой).</w:t>
      </w:r>
    </w:p>
    <w:p w:rsidR="003F76D3" w:rsidRPr="000A555D" w:rsidRDefault="003F76D3" w:rsidP="003F76D3">
      <w:pPr>
        <w:pStyle w:val="afd"/>
        <w:spacing w:line="360" w:lineRule="auto"/>
        <w:jc w:val="both"/>
        <w:rPr>
          <w:rFonts w:ascii="Times New Roman" w:hAnsi="Times New Roman"/>
          <w:sz w:val="24"/>
          <w:szCs w:val="24"/>
        </w:rPr>
      </w:pPr>
      <w:bookmarkStart w:id="75" w:name="bookmark84"/>
      <w:r w:rsidRPr="000A555D">
        <w:rPr>
          <w:rFonts w:ascii="Times New Roman" w:hAnsi="Times New Roman"/>
          <w:b/>
          <w:sz w:val="24"/>
          <w:szCs w:val="24"/>
        </w:rPr>
        <w:t>Вводное занятие</w:t>
      </w:r>
      <w:bookmarkEnd w:id="75"/>
      <w:r w:rsidR="00665389" w:rsidRPr="000A555D">
        <w:rPr>
          <w:rFonts w:ascii="Times New Roman" w:hAnsi="Times New Roman"/>
          <w:b/>
          <w:sz w:val="24"/>
          <w:szCs w:val="24"/>
        </w:rPr>
        <w:t xml:space="preserve">. </w:t>
      </w:r>
      <w:r w:rsidRPr="000A555D">
        <w:rPr>
          <w:rFonts w:ascii="Times New Roman" w:hAnsi="Times New Roman"/>
          <w:sz w:val="24"/>
          <w:szCs w:val="24"/>
        </w:rPr>
        <w:t xml:space="preserve">Виды предстоящих работ. Проверка состояния и подготовка к работе инструмента и швейных машин. Правила техники безопасности при обращении с ними. Обязанности по сохранению оборудования в мастерской. Проверка состояния и </w:t>
      </w:r>
      <w:r w:rsidRPr="000A555D">
        <w:rPr>
          <w:rFonts w:ascii="Times New Roman" w:hAnsi="Times New Roman"/>
          <w:sz w:val="24"/>
          <w:szCs w:val="24"/>
        </w:rPr>
        <w:lastRenderedPageBreak/>
        <w:t>подготовка к работе инструмента и швейных машин. Правила техники безопасности при обращении с ними.</w:t>
      </w:r>
    </w:p>
    <w:p w:rsidR="003F76D3" w:rsidRPr="000A555D" w:rsidRDefault="003F76D3" w:rsidP="003F76D3">
      <w:pPr>
        <w:pStyle w:val="afd"/>
        <w:spacing w:line="360" w:lineRule="auto"/>
        <w:jc w:val="both"/>
        <w:rPr>
          <w:rFonts w:ascii="Times New Roman" w:hAnsi="Times New Roman"/>
          <w:sz w:val="24"/>
          <w:szCs w:val="24"/>
        </w:rPr>
      </w:pPr>
      <w:bookmarkStart w:id="76" w:name="bookmark85"/>
      <w:r w:rsidRPr="000A555D">
        <w:rPr>
          <w:rFonts w:ascii="Times New Roman" w:hAnsi="Times New Roman"/>
          <w:b/>
          <w:sz w:val="24"/>
          <w:szCs w:val="24"/>
        </w:rPr>
        <w:t>Раскрой клешевой юбки по готовой выкройке</w:t>
      </w:r>
      <w:bookmarkEnd w:id="76"/>
      <w:r w:rsidR="00665389" w:rsidRPr="000A555D">
        <w:rPr>
          <w:rFonts w:ascii="Times New Roman" w:hAnsi="Times New Roman"/>
          <w:b/>
          <w:sz w:val="24"/>
          <w:szCs w:val="24"/>
        </w:rPr>
        <w:t xml:space="preserve">. </w:t>
      </w:r>
      <w:r w:rsidRPr="000A555D">
        <w:rPr>
          <w:rStyle w:val="BodytextBold"/>
          <w:b w:val="0"/>
          <w:i/>
          <w:sz w:val="24"/>
          <w:szCs w:val="24"/>
        </w:rPr>
        <w:t>Изделие.</w:t>
      </w:r>
      <w:r w:rsidR="000F2274" w:rsidRPr="000A555D">
        <w:rPr>
          <w:rStyle w:val="BodytextBold"/>
          <w:b w:val="0"/>
          <w:i/>
          <w:sz w:val="24"/>
          <w:szCs w:val="24"/>
        </w:rPr>
        <w:t xml:space="preserve"> </w:t>
      </w:r>
      <w:r w:rsidRPr="000A555D">
        <w:rPr>
          <w:rFonts w:ascii="Times New Roman" w:hAnsi="Times New Roman"/>
          <w:sz w:val="24"/>
          <w:szCs w:val="24"/>
        </w:rPr>
        <w:t>Клешевая юбка.</w:t>
      </w:r>
      <w:r w:rsidR="000F2274"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Юбка: фасоны, ткани для пошива (гладкокрашеные, пестротканые, меланжевые). Ткани с рисунком в клетку. Направление нитей основы в ткани при раскрое клешевой юбки. Припуск на верхний подгиб. Готовые выкройки из журналов мод. Правила экономного расходования ткани при раскрое. Название деталей и контурных срезов.</w:t>
      </w:r>
      <w:r w:rsidR="000F2274"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Выбор фасона и ткани изделия. Подбор готовой выкройки из журналов мод. Расчет расхода ткани при пошиве клешевой юбки.</w:t>
      </w:r>
      <w:r w:rsidR="000F2274"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Снятие мерок с фигуры. Расчет размера юбки. Подбор готовой выкройки из журналов мод. Раскладка выкройки, припуск на подгиб по верхнему срезу. Подготовка ткани к раскрою и раскрой клешевой юбки.</w:t>
      </w:r>
    </w:p>
    <w:p w:rsidR="003F76D3" w:rsidRPr="000A555D" w:rsidRDefault="003F76D3" w:rsidP="003F76D3">
      <w:pPr>
        <w:pStyle w:val="afd"/>
        <w:spacing w:line="360" w:lineRule="auto"/>
        <w:jc w:val="both"/>
        <w:rPr>
          <w:rFonts w:ascii="Times New Roman" w:hAnsi="Times New Roman"/>
          <w:sz w:val="24"/>
          <w:szCs w:val="24"/>
        </w:rPr>
      </w:pPr>
      <w:bookmarkStart w:id="77" w:name="bookmark86"/>
      <w:r w:rsidRPr="000A555D">
        <w:rPr>
          <w:rFonts w:ascii="Times New Roman" w:hAnsi="Times New Roman"/>
          <w:b/>
          <w:sz w:val="24"/>
          <w:szCs w:val="24"/>
        </w:rPr>
        <w:t>Пошив клешевой юбки</w:t>
      </w:r>
      <w:bookmarkEnd w:id="77"/>
      <w:r w:rsidR="00665389" w:rsidRPr="000A555D">
        <w:rPr>
          <w:rFonts w:ascii="Times New Roman" w:hAnsi="Times New Roman"/>
          <w:b/>
          <w:sz w:val="24"/>
          <w:szCs w:val="24"/>
        </w:rPr>
        <w:t xml:space="preserve">. </w:t>
      </w:r>
      <w:r w:rsidRPr="000A555D">
        <w:rPr>
          <w:rStyle w:val="BodytextBold"/>
          <w:b w:val="0"/>
          <w:i/>
          <w:sz w:val="24"/>
          <w:szCs w:val="24"/>
        </w:rPr>
        <w:t>Изделие.</w:t>
      </w:r>
      <w:r w:rsidR="000F2274" w:rsidRPr="000A555D">
        <w:rPr>
          <w:rStyle w:val="BodytextBold"/>
          <w:b w:val="0"/>
          <w:i/>
          <w:sz w:val="24"/>
          <w:szCs w:val="24"/>
        </w:rPr>
        <w:t xml:space="preserve"> </w:t>
      </w:r>
      <w:r w:rsidRPr="000A555D">
        <w:rPr>
          <w:rFonts w:ascii="Times New Roman" w:hAnsi="Times New Roman"/>
          <w:sz w:val="24"/>
          <w:szCs w:val="24"/>
        </w:rPr>
        <w:t>Клешевая юбка.</w:t>
      </w:r>
      <w:r w:rsidR="000F2274"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Подготовка деталей кроя к пошиву. Обработка низа юбки: виды, зависимость от фасона и ткани Выравнивание и подрезка низа клешевой юбки. Расположение швов. Использование обтачки при обработке верхнего среза под эластичную тесьму. Правила утюжки клешевой юбки.</w:t>
      </w:r>
      <w:r w:rsidR="000F2274"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Обработка боковых срезов юбки стачным швом взаутюжку.</w:t>
      </w:r>
      <w:r w:rsidR="000F2274" w:rsidRPr="000A555D">
        <w:rPr>
          <w:rFonts w:ascii="Times New Roman" w:hAnsi="Times New Roman"/>
          <w:sz w:val="24"/>
          <w:szCs w:val="24"/>
        </w:rPr>
        <w:t xml:space="preserve"> </w:t>
      </w:r>
      <w:r w:rsidRPr="000A555D">
        <w:rPr>
          <w:rStyle w:val="BodytextBold"/>
          <w:b w:val="0"/>
          <w:i/>
          <w:sz w:val="24"/>
          <w:szCs w:val="24"/>
        </w:rPr>
        <w:t>Упражнение.</w:t>
      </w:r>
      <w:r w:rsidRPr="000A555D">
        <w:rPr>
          <w:rFonts w:ascii="Times New Roman" w:hAnsi="Times New Roman"/>
          <w:sz w:val="24"/>
          <w:szCs w:val="24"/>
        </w:rPr>
        <w:t xml:space="preserve"> Обработка застёжки тесьмой-молнией (приметывание тесьмы-молнии, настрачивание).</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Bold"/>
          <w:b w:val="0"/>
          <w:i/>
          <w:sz w:val="24"/>
          <w:szCs w:val="24"/>
        </w:rPr>
        <w:t>Практические работы.</w:t>
      </w:r>
      <w:r w:rsidRPr="000A555D">
        <w:rPr>
          <w:rFonts w:ascii="Times New Roman" w:hAnsi="Times New Roman"/>
          <w:sz w:val="24"/>
          <w:szCs w:val="24"/>
        </w:rPr>
        <w:t xml:space="preserve"> Подготовка деталей кроя к обработке. Подготовка юбки к примерке. Примерка. Обработка боковых срезов. Обработка верхнего среза клешевой юбки обтачкой. Подрезка низа юбки, обработка низа юбки швом вподгибку с закрытым срезом.</w:t>
      </w:r>
    </w:p>
    <w:p w:rsidR="003F76D3" w:rsidRPr="000A555D" w:rsidRDefault="003F76D3" w:rsidP="003F76D3">
      <w:pPr>
        <w:pStyle w:val="afd"/>
        <w:spacing w:line="360" w:lineRule="auto"/>
        <w:jc w:val="both"/>
        <w:rPr>
          <w:rFonts w:ascii="Times New Roman" w:hAnsi="Times New Roman"/>
          <w:sz w:val="24"/>
          <w:szCs w:val="24"/>
        </w:rPr>
      </w:pPr>
      <w:bookmarkStart w:id="78" w:name="bookmark87"/>
      <w:r w:rsidRPr="000A555D">
        <w:rPr>
          <w:rFonts w:ascii="Times New Roman" w:hAnsi="Times New Roman"/>
          <w:b/>
          <w:sz w:val="24"/>
          <w:szCs w:val="24"/>
        </w:rPr>
        <w:t>Ремонт одежды</w:t>
      </w:r>
      <w:bookmarkEnd w:id="78"/>
      <w:r w:rsidR="00C9448C" w:rsidRPr="000A555D">
        <w:rPr>
          <w:rFonts w:ascii="Times New Roman" w:hAnsi="Times New Roman"/>
          <w:b/>
          <w:sz w:val="24"/>
          <w:szCs w:val="24"/>
        </w:rPr>
        <w:t xml:space="preserve">. </w:t>
      </w:r>
      <w:r w:rsidRPr="000A555D">
        <w:rPr>
          <w:rStyle w:val="BodytextBold"/>
          <w:b w:val="0"/>
          <w:i/>
          <w:sz w:val="24"/>
          <w:szCs w:val="24"/>
        </w:rPr>
        <w:t>Изделия.</w:t>
      </w:r>
      <w:r w:rsidR="000F2274" w:rsidRPr="000A555D">
        <w:rPr>
          <w:rStyle w:val="BodytextBold"/>
          <w:b w:val="0"/>
          <w:i/>
          <w:sz w:val="24"/>
          <w:szCs w:val="24"/>
        </w:rPr>
        <w:t xml:space="preserve"> </w:t>
      </w:r>
      <w:r w:rsidRPr="000A555D">
        <w:rPr>
          <w:rFonts w:ascii="Times New Roman" w:hAnsi="Times New Roman"/>
          <w:sz w:val="24"/>
          <w:szCs w:val="24"/>
        </w:rPr>
        <w:t>Штопка. Заплата.</w:t>
      </w:r>
      <w:r w:rsidR="000F2274" w:rsidRPr="000A555D">
        <w:rPr>
          <w:rFonts w:ascii="Times New Roman" w:hAnsi="Times New Roman"/>
          <w:sz w:val="24"/>
          <w:szCs w:val="24"/>
        </w:rPr>
        <w:t xml:space="preserve"> </w:t>
      </w:r>
      <w:r w:rsidRPr="000A555D">
        <w:rPr>
          <w:rFonts w:ascii="Times New Roman" w:hAnsi="Times New Roman"/>
          <w:i/>
          <w:sz w:val="24"/>
          <w:szCs w:val="24"/>
        </w:rPr>
        <w:t>Теоретические сведения.</w:t>
      </w:r>
      <w:r w:rsidR="000F2274" w:rsidRPr="000A555D">
        <w:rPr>
          <w:rFonts w:ascii="Times New Roman" w:hAnsi="Times New Roman"/>
          <w:i/>
          <w:sz w:val="24"/>
          <w:szCs w:val="24"/>
        </w:rPr>
        <w:t xml:space="preserve"> </w:t>
      </w:r>
      <w:r w:rsidRPr="000A555D">
        <w:rPr>
          <w:rStyle w:val="Bodytext2NotBold"/>
          <w:b w:val="0"/>
          <w:sz w:val="24"/>
          <w:szCs w:val="24"/>
        </w:rPr>
        <w:t>Эстетика одежды.</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Bold"/>
          <w:b w:val="0"/>
          <w:i/>
          <w:sz w:val="24"/>
          <w:szCs w:val="24"/>
        </w:rPr>
        <w:t>Практические работы.</w:t>
      </w:r>
      <w:r w:rsidRPr="000A555D">
        <w:rPr>
          <w:rFonts w:ascii="Times New Roman" w:hAnsi="Times New Roman"/>
          <w:sz w:val="24"/>
          <w:szCs w:val="24"/>
        </w:rPr>
        <w:t xml:space="preserve"> Выполнение штопки. Определение вида ремонта. Подбор ниток и тканей. Раскрой заплаты. Подготовка места наложения заплаты. Пристрачивание заплаты накладным швом на швейной машине.</w:t>
      </w:r>
    </w:p>
    <w:p w:rsidR="003F76D3" w:rsidRPr="000A555D" w:rsidRDefault="003F76D3" w:rsidP="003F76D3">
      <w:pPr>
        <w:pStyle w:val="afd"/>
        <w:spacing w:line="360" w:lineRule="auto"/>
        <w:jc w:val="both"/>
        <w:rPr>
          <w:rFonts w:ascii="Times New Roman" w:hAnsi="Times New Roman"/>
          <w:sz w:val="24"/>
          <w:szCs w:val="24"/>
        </w:rPr>
      </w:pPr>
      <w:bookmarkStart w:id="79" w:name="bookmark88"/>
      <w:r w:rsidRPr="000A555D">
        <w:rPr>
          <w:rFonts w:ascii="Times New Roman" w:hAnsi="Times New Roman"/>
          <w:b/>
          <w:sz w:val="24"/>
          <w:szCs w:val="24"/>
        </w:rPr>
        <w:t>Практическое повторение. Индивидуальный пошив</w:t>
      </w:r>
      <w:bookmarkEnd w:id="79"/>
      <w:r w:rsidR="00C9448C" w:rsidRPr="000A555D">
        <w:rPr>
          <w:rFonts w:ascii="Times New Roman" w:hAnsi="Times New Roman"/>
          <w:b/>
          <w:sz w:val="24"/>
          <w:szCs w:val="24"/>
        </w:rPr>
        <w:t xml:space="preserve">. </w:t>
      </w:r>
      <w:r w:rsidRPr="000A555D">
        <w:rPr>
          <w:rStyle w:val="BodytextBold"/>
          <w:sz w:val="24"/>
          <w:szCs w:val="24"/>
        </w:rPr>
        <w:t>Виды работы.</w:t>
      </w:r>
      <w:r w:rsidRPr="000A555D">
        <w:rPr>
          <w:rFonts w:ascii="Times New Roman" w:hAnsi="Times New Roman"/>
          <w:sz w:val="24"/>
          <w:szCs w:val="24"/>
        </w:rPr>
        <w:t xml:space="preserve"> По выбору пошив юбки прямой или расширенной книзу, ночной сорочки, простыни, наволочки, пододеяльника по готовому крою.</w:t>
      </w:r>
    </w:p>
    <w:p w:rsidR="003F76D3" w:rsidRPr="000A555D" w:rsidRDefault="003F76D3" w:rsidP="003F76D3">
      <w:pPr>
        <w:pStyle w:val="afd"/>
        <w:spacing w:line="360" w:lineRule="auto"/>
        <w:jc w:val="both"/>
        <w:rPr>
          <w:rFonts w:ascii="Times New Roman" w:hAnsi="Times New Roman"/>
          <w:sz w:val="24"/>
          <w:szCs w:val="24"/>
        </w:rPr>
      </w:pPr>
      <w:bookmarkStart w:id="80" w:name="bookmark89"/>
      <w:r w:rsidRPr="000A555D">
        <w:rPr>
          <w:rFonts w:ascii="Times New Roman" w:hAnsi="Times New Roman"/>
          <w:b/>
          <w:sz w:val="24"/>
          <w:szCs w:val="24"/>
        </w:rPr>
        <w:t>Контрольная работа</w:t>
      </w:r>
      <w:bookmarkEnd w:id="80"/>
      <w:r w:rsidR="00C9448C" w:rsidRPr="000A555D">
        <w:rPr>
          <w:rFonts w:ascii="Times New Roman" w:hAnsi="Times New Roman"/>
          <w:b/>
          <w:sz w:val="24"/>
          <w:szCs w:val="24"/>
        </w:rPr>
        <w:t xml:space="preserve">. </w:t>
      </w:r>
      <w:r w:rsidRPr="000A555D">
        <w:rPr>
          <w:rFonts w:ascii="Times New Roman" w:hAnsi="Times New Roman"/>
          <w:sz w:val="24"/>
          <w:szCs w:val="24"/>
        </w:rPr>
        <w:t>Выполнение отдельных операций по изготовлению прямой и клешевой юбки в масштабе 1:2. (Верхний срез юбки обрабатывается притачным поясом, низ - швом вподгибку с закрытым срезом и застрачивается машинной строчкой).</w:t>
      </w:r>
    </w:p>
    <w:p w:rsidR="00C9448C" w:rsidRPr="000A555D" w:rsidRDefault="003F76D3" w:rsidP="00C9448C">
      <w:pPr>
        <w:pStyle w:val="afd"/>
        <w:spacing w:line="360" w:lineRule="auto"/>
        <w:jc w:val="center"/>
        <w:rPr>
          <w:rStyle w:val="Heading217pt"/>
          <w:b/>
          <w:sz w:val="24"/>
          <w:szCs w:val="24"/>
        </w:rPr>
      </w:pPr>
      <w:bookmarkStart w:id="81" w:name="bookmark91"/>
      <w:r w:rsidRPr="000A555D">
        <w:rPr>
          <w:rStyle w:val="Heading217pt"/>
          <w:b/>
          <w:sz w:val="24"/>
          <w:szCs w:val="24"/>
        </w:rPr>
        <w:t>8 класс</w:t>
      </w:r>
      <w:r w:rsidR="00BF2CB2" w:rsidRPr="000A555D">
        <w:rPr>
          <w:rStyle w:val="Heading217pt"/>
          <w:b/>
          <w:sz w:val="24"/>
          <w:szCs w:val="24"/>
        </w:rPr>
        <w:t xml:space="preserve"> (8 ч в неделю)</w:t>
      </w:r>
    </w:p>
    <w:p w:rsidR="003F76D3" w:rsidRPr="000A555D" w:rsidRDefault="003F76D3" w:rsidP="003F76D3">
      <w:pPr>
        <w:pStyle w:val="afd"/>
        <w:spacing w:line="360" w:lineRule="auto"/>
        <w:jc w:val="both"/>
        <w:rPr>
          <w:rFonts w:ascii="Times New Roman" w:hAnsi="Times New Roman"/>
          <w:sz w:val="24"/>
          <w:szCs w:val="24"/>
        </w:rPr>
      </w:pPr>
      <w:r w:rsidRPr="000A555D">
        <w:rPr>
          <w:rFonts w:ascii="Times New Roman" w:hAnsi="Times New Roman"/>
          <w:b/>
          <w:sz w:val="24"/>
          <w:szCs w:val="24"/>
        </w:rPr>
        <w:t>Вводное занятие</w:t>
      </w:r>
      <w:bookmarkEnd w:id="81"/>
      <w:r w:rsidR="00C9448C" w:rsidRPr="000A555D">
        <w:rPr>
          <w:rFonts w:ascii="Times New Roman" w:hAnsi="Times New Roman"/>
          <w:b/>
          <w:sz w:val="24"/>
          <w:szCs w:val="24"/>
        </w:rPr>
        <w:t xml:space="preserve">. </w:t>
      </w:r>
      <w:r w:rsidRPr="000A555D">
        <w:rPr>
          <w:rFonts w:ascii="Times New Roman" w:hAnsi="Times New Roman"/>
          <w:sz w:val="24"/>
          <w:szCs w:val="24"/>
        </w:rPr>
        <w:t xml:space="preserve">Задачи предстоящего учебного года и план работы на четверть. Распределение рабочих мест. Проверка оборудования в мастерской. Закрепление </w:t>
      </w:r>
      <w:r w:rsidRPr="000A555D">
        <w:rPr>
          <w:rFonts w:ascii="Times New Roman" w:hAnsi="Times New Roman"/>
          <w:sz w:val="24"/>
          <w:szCs w:val="24"/>
        </w:rPr>
        <w:lastRenderedPageBreak/>
        <w:t>инструментов индивидуального пользования. Правила безопасной работы в швейной мастерской.</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155ptBold"/>
          <w:sz w:val="24"/>
          <w:szCs w:val="24"/>
        </w:rPr>
        <w:t>Сведения о работе швейных машин</w:t>
      </w:r>
      <w:r w:rsidR="00C552EF" w:rsidRPr="000A555D">
        <w:rPr>
          <w:rStyle w:val="Bodytext155ptBold"/>
          <w:sz w:val="24"/>
          <w:szCs w:val="24"/>
        </w:rPr>
        <w:t>.</w:t>
      </w:r>
      <w:r w:rsidR="000F2274" w:rsidRPr="000A555D">
        <w:rPr>
          <w:rStyle w:val="Bodytext155ptBold"/>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Машинные стежки и строчки. Рабочие механизмы швейной машины. Приспособления к швейным машинам. Образование челночного машинного стежка. Неполадки в работе швейной машины, устранение. Уход за швейной машиной.</w:t>
      </w:r>
      <w:r w:rsidR="000F2274" w:rsidRPr="000A555D">
        <w:rPr>
          <w:rFonts w:ascii="Times New Roman" w:hAnsi="Times New Roman"/>
          <w:sz w:val="24"/>
          <w:szCs w:val="24"/>
        </w:rPr>
        <w:t xml:space="preserve"> </w:t>
      </w:r>
      <w:r w:rsidRPr="000A555D">
        <w:rPr>
          <w:rStyle w:val="BodytextBold"/>
          <w:b w:val="0"/>
          <w:i/>
          <w:sz w:val="24"/>
          <w:szCs w:val="24"/>
        </w:rPr>
        <w:t>Практическая работа</w:t>
      </w:r>
      <w:r w:rsidRPr="000A555D">
        <w:rPr>
          <w:rStyle w:val="BodytextBold"/>
          <w:sz w:val="24"/>
          <w:szCs w:val="24"/>
        </w:rPr>
        <w:t>.</w:t>
      </w:r>
      <w:r w:rsidRPr="000A555D">
        <w:rPr>
          <w:rFonts w:ascii="Times New Roman" w:hAnsi="Times New Roman"/>
          <w:sz w:val="24"/>
          <w:szCs w:val="24"/>
        </w:rPr>
        <w:t xml:space="preserve"> Чистка и смазка швейной машины. Разборка и сборка челночного комплекта.</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155ptBold"/>
          <w:sz w:val="24"/>
          <w:szCs w:val="24"/>
        </w:rPr>
        <w:t xml:space="preserve">Волокна шёлка. Свойства шёлковых тканей </w:t>
      </w:r>
      <w:r w:rsidRPr="000A555D">
        <w:rPr>
          <w:rStyle w:val="BodytextBold"/>
          <w:b w:val="0"/>
          <w:i/>
          <w:sz w:val="24"/>
          <w:szCs w:val="24"/>
        </w:rPr>
        <w:t>Теоретические сведения.</w:t>
      </w:r>
      <w:r w:rsidRPr="000A555D">
        <w:rPr>
          <w:rFonts w:ascii="Times New Roman" w:hAnsi="Times New Roman"/>
          <w:sz w:val="24"/>
          <w:szCs w:val="24"/>
        </w:rPr>
        <w:t xml:space="preserve"> Пряжа из волокон шёлка. Свойства натурального шёлкового волокна. Волокна искусственного шёлка.</w:t>
      </w:r>
      <w:r w:rsidR="000F2274" w:rsidRPr="000A555D">
        <w:rPr>
          <w:rFonts w:ascii="Times New Roman" w:hAnsi="Times New Roman"/>
          <w:sz w:val="24"/>
          <w:szCs w:val="24"/>
        </w:rPr>
        <w:t xml:space="preserve"> </w:t>
      </w:r>
      <w:r w:rsidRPr="000A555D">
        <w:rPr>
          <w:rStyle w:val="BodytextBold"/>
          <w:b w:val="0"/>
          <w:i/>
          <w:sz w:val="24"/>
          <w:szCs w:val="24"/>
        </w:rPr>
        <w:t>Умение.</w:t>
      </w:r>
      <w:r w:rsidR="000F2274" w:rsidRPr="000A555D">
        <w:rPr>
          <w:rStyle w:val="BodytextBold"/>
          <w:b w:val="0"/>
          <w:i/>
          <w:sz w:val="24"/>
          <w:szCs w:val="24"/>
        </w:rPr>
        <w:t xml:space="preserve"> </w:t>
      </w:r>
      <w:r w:rsidRPr="000A555D">
        <w:rPr>
          <w:rFonts w:ascii="Times New Roman" w:hAnsi="Times New Roman"/>
          <w:sz w:val="24"/>
          <w:szCs w:val="24"/>
        </w:rPr>
        <w:t>Декатирование шёлковой ткани перед раскроем.</w:t>
      </w:r>
      <w:bookmarkStart w:id="82" w:name="bookmark92"/>
      <w:r w:rsidR="000F2274" w:rsidRPr="000A555D">
        <w:rPr>
          <w:rFonts w:ascii="Times New Roman" w:hAnsi="Times New Roman"/>
          <w:sz w:val="24"/>
          <w:szCs w:val="24"/>
        </w:rPr>
        <w:t xml:space="preserve"> </w:t>
      </w:r>
      <w:r w:rsidRPr="000A555D">
        <w:rPr>
          <w:rFonts w:ascii="Times New Roman" w:hAnsi="Times New Roman"/>
          <w:sz w:val="24"/>
          <w:szCs w:val="24"/>
        </w:rPr>
        <w:t>Сравнение хлопчатобумажных, льняных, шерстяных и шёлковых тканей</w:t>
      </w:r>
      <w:bookmarkEnd w:id="82"/>
      <w:r w:rsidR="000F2274" w:rsidRPr="000A555D">
        <w:rPr>
          <w:rFonts w:ascii="Times New Roman" w:hAnsi="Times New Roman"/>
          <w:sz w:val="24"/>
          <w:szCs w:val="24"/>
        </w:rPr>
        <w:t xml:space="preserve"> </w:t>
      </w:r>
      <w:r w:rsidRPr="000A555D">
        <w:rPr>
          <w:rStyle w:val="Bodytext155ptBold"/>
          <w:b w:val="0"/>
          <w:sz w:val="24"/>
          <w:szCs w:val="24"/>
        </w:rPr>
        <w:t>по технологическим свойствам</w:t>
      </w:r>
      <w:r w:rsidR="00C552EF" w:rsidRPr="000A555D">
        <w:rPr>
          <w:rStyle w:val="BodytextBold"/>
          <w:sz w:val="24"/>
          <w:szCs w:val="24"/>
        </w:rPr>
        <w:t>.</w:t>
      </w:r>
      <w:r w:rsidR="000F2274" w:rsidRPr="000A555D">
        <w:rPr>
          <w:rStyle w:val="BodytextBold"/>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Определение технологических свойств тканей.</w:t>
      </w:r>
    </w:p>
    <w:p w:rsidR="003F76D3" w:rsidRPr="000A555D" w:rsidRDefault="003F76D3" w:rsidP="003F76D3">
      <w:pPr>
        <w:pStyle w:val="afd"/>
        <w:spacing w:line="360" w:lineRule="auto"/>
        <w:jc w:val="both"/>
        <w:rPr>
          <w:rFonts w:ascii="Times New Roman" w:hAnsi="Times New Roman"/>
          <w:sz w:val="24"/>
          <w:szCs w:val="24"/>
        </w:rPr>
      </w:pPr>
      <w:bookmarkStart w:id="83" w:name="bookmark93"/>
      <w:r w:rsidRPr="000A555D">
        <w:rPr>
          <w:rFonts w:ascii="Times New Roman" w:hAnsi="Times New Roman"/>
          <w:b/>
          <w:sz w:val="24"/>
          <w:szCs w:val="24"/>
        </w:rPr>
        <w:t>Синтетические волокна. Свойства синтетических тканей</w:t>
      </w:r>
      <w:r w:rsidR="00C552EF" w:rsidRPr="000A555D">
        <w:rPr>
          <w:rStyle w:val="Heading2135pt"/>
          <w:sz w:val="24"/>
          <w:szCs w:val="24"/>
        </w:rPr>
        <w:t>.</w:t>
      </w:r>
      <w:r w:rsidR="000F2274" w:rsidRPr="000A555D">
        <w:rPr>
          <w:rStyle w:val="Heading2135pt"/>
          <w:sz w:val="24"/>
          <w:szCs w:val="24"/>
        </w:rPr>
        <w:t xml:space="preserve"> </w:t>
      </w:r>
      <w:r w:rsidRPr="000A555D">
        <w:rPr>
          <w:rStyle w:val="Heading2135pt"/>
          <w:i/>
          <w:sz w:val="24"/>
          <w:szCs w:val="24"/>
        </w:rPr>
        <w:t>Теоретические сведения.</w:t>
      </w:r>
      <w:r w:rsidR="000F2274" w:rsidRPr="000A555D">
        <w:rPr>
          <w:rStyle w:val="Heading2135pt"/>
          <w:i/>
          <w:sz w:val="24"/>
          <w:szCs w:val="24"/>
        </w:rPr>
        <w:t xml:space="preserve"> </w:t>
      </w:r>
      <w:r w:rsidRPr="000A555D">
        <w:rPr>
          <w:rStyle w:val="Heading2135ptNotBold"/>
          <w:b w:val="0"/>
          <w:sz w:val="24"/>
          <w:szCs w:val="24"/>
        </w:rPr>
        <w:t>Свойства волокон капрона, лавсана, нитрона.</w:t>
      </w:r>
      <w:bookmarkEnd w:id="83"/>
      <w:r w:rsidR="000F2274" w:rsidRPr="000A555D">
        <w:rPr>
          <w:rStyle w:val="Heading2135ptNotBold"/>
          <w:b w:val="0"/>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Определение синтетических тканей по внешнему виду, на ощупь и по характеру горения нитей.</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155ptBold"/>
          <w:sz w:val="24"/>
          <w:szCs w:val="24"/>
        </w:rPr>
        <w:t>Дополнительные сведения о ткани</w:t>
      </w:r>
      <w:r w:rsidR="00C552EF" w:rsidRPr="000A555D">
        <w:rPr>
          <w:rStyle w:val="Bodytext155ptBold"/>
          <w:sz w:val="24"/>
          <w:szCs w:val="24"/>
        </w:rPr>
        <w:t>.</w:t>
      </w:r>
      <w:r w:rsidR="000F2274" w:rsidRPr="000A555D">
        <w:rPr>
          <w:rStyle w:val="Bodytext155ptBold"/>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Отделка ткани. Выбор ткани для пошива легкой одежды.</w:t>
      </w:r>
      <w:r w:rsidR="000F2274"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Подготовка ткани к раскрою: декатирование, выявление дефектов, пороков ткачества, крашения и нанесения печатного рисунка.</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155ptBold"/>
          <w:sz w:val="24"/>
          <w:szCs w:val="24"/>
        </w:rPr>
        <w:t>Изготовление блузки без воротника и рукавов</w:t>
      </w:r>
      <w:r w:rsidR="00C552EF" w:rsidRPr="000A555D">
        <w:rPr>
          <w:rStyle w:val="Bodytext155ptBold"/>
          <w:sz w:val="24"/>
          <w:szCs w:val="24"/>
        </w:rPr>
        <w:t>.</w:t>
      </w:r>
      <w:r w:rsidR="000F2274" w:rsidRPr="000A555D">
        <w:rPr>
          <w:rStyle w:val="Bodytext155ptBold"/>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Блузка без воротника и рукавов или с цельнокроеными короткими рукавами.</w:t>
      </w:r>
      <w:r w:rsidR="000F2274"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Сведения о блузках. Прямая блузка без рукавов и воротника. Мерки для выбора выкройки. Название деталей и контурных срезов. Припуски на обработку срезов. Правила раскладки выкройки на ткани. Расчет расхода ткани на блузку.</w:t>
      </w:r>
      <w:r w:rsidR="000F2274" w:rsidRPr="000A555D">
        <w:rPr>
          <w:rFonts w:ascii="Times New Roman" w:hAnsi="Times New Roman"/>
          <w:sz w:val="24"/>
          <w:szCs w:val="24"/>
        </w:rPr>
        <w:t xml:space="preserve"> </w:t>
      </w:r>
      <w:r w:rsidRPr="000A555D">
        <w:rPr>
          <w:rStyle w:val="BodytextBold"/>
          <w:b w:val="0"/>
          <w:i/>
          <w:sz w:val="24"/>
          <w:szCs w:val="24"/>
        </w:rPr>
        <w:t>Практическая работа.</w:t>
      </w:r>
      <w:r w:rsidRPr="000A555D">
        <w:rPr>
          <w:rFonts w:ascii="Times New Roman" w:hAnsi="Times New Roman"/>
          <w:sz w:val="24"/>
          <w:szCs w:val="24"/>
        </w:rPr>
        <w:t xml:space="preserve"> Снятие мерок и изготовление выкройки прямой блузки по журналам мод. Подготовка ткани к раскрою, раскладка деталей выкройки на ткани и раскрой с припуском на швы. Подготовка деталей кроя к обработке. Сметывание вытачек, плечевых и боковых срезов. Примерка. Устранение дефектов после примерки. Раскрой и обработка косой обтачки. Обработка горловины, пройм или низа рукавов косой обтачкой. Обработка швом вподгибку с закрытым срезом нижнего среза. Окончательная отделка блузки. Утюжка и складывание по стандарту.</w:t>
      </w:r>
    </w:p>
    <w:p w:rsidR="003F76D3" w:rsidRPr="000A555D" w:rsidRDefault="003F76D3" w:rsidP="003F76D3">
      <w:pPr>
        <w:pStyle w:val="afd"/>
        <w:spacing w:line="360" w:lineRule="auto"/>
        <w:jc w:val="both"/>
        <w:rPr>
          <w:rFonts w:ascii="Times New Roman" w:hAnsi="Times New Roman"/>
          <w:sz w:val="24"/>
          <w:szCs w:val="24"/>
        </w:rPr>
      </w:pPr>
      <w:bookmarkStart w:id="84" w:name="bookmark94"/>
      <w:r w:rsidRPr="000A555D">
        <w:rPr>
          <w:rFonts w:ascii="Times New Roman" w:hAnsi="Times New Roman"/>
          <w:b/>
          <w:sz w:val="24"/>
          <w:szCs w:val="24"/>
        </w:rPr>
        <w:t>Практическое повторение. Индивидуальный пошив</w:t>
      </w:r>
      <w:bookmarkEnd w:id="84"/>
      <w:r w:rsidR="00C552EF" w:rsidRPr="000A555D">
        <w:rPr>
          <w:rFonts w:ascii="Times New Roman" w:hAnsi="Times New Roman"/>
          <w:b/>
          <w:sz w:val="24"/>
          <w:szCs w:val="24"/>
        </w:rPr>
        <w:t xml:space="preserve">. </w:t>
      </w:r>
      <w:r w:rsidRPr="000A555D">
        <w:rPr>
          <w:rStyle w:val="BodytextBold"/>
          <w:b w:val="0"/>
          <w:i/>
          <w:sz w:val="24"/>
          <w:szCs w:val="24"/>
        </w:rPr>
        <w:t>Виды работы.</w:t>
      </w:r>
      <w:r w:rsidRPr="000A555D">
        <w:rPr>
          <w:rFonts w:ascii="Times New Roman" w:hAnsi="Times New Roman"/>
          <w:sz w:val="24"/>
          <w:szCs w:val="24"/>
        </w:rPr>
        <w:t xml:space="preserve"> По выбору. Пошив блузки, жилета, юбки, постельного белья.</w:t>
      </w:r>
    </w:p>
    <w:p w:rsidR="003F76D3" w:rsidRPr="000A555D" w:rsidRDefault="003F76D3" w:rsidP="003F76D3">
      <w:pPr>
        <w:pStyle w:val="afd"/>
        <w:spacing w:line="360" w:lineRule="auto"/>
        <w:jc w:val="both"/>
        <w:rPr>
          <w:rFonts w:ascii="Times New Roman" w:hAnsi="Times New Roman"/>
          <w:sz w:val="24"/>
          <w:szCs w:val="24"/>
        </w:rPr>
      </w:pPr>
      <w:bookmarkStart w:id="85" w:name="bookmark95"/>
      <w:r w:rsidRPr="000A555D">
        <w:rPr>
          <w:rFonts w:ascii="Times New Roman" w:hAnsi="Times New Roman"/>
          <w:b/>
          <w:sz w:val="24"/>
          <w:szCs w:val="24"/>
        </w:rPr>
        <w:t>Самостоятельная работа</w:t>
      </w:r>
      <w:bookmarkEnd w:id="85"/>
      <w:r w:rsidR="00C552EF" w:rsidRPr="000A555D">
        <w:rPr>
          <w:rFonts w:ascii="Times New Roman" w:hAnsi="Times New Roman"/>
          <w:b/>
          <w:sz w:val="24"/>
          <w:szCs w:val="24"/>
        </w:rPr>
        <w:t xml:space="preserve">. </w:t>
      </w:r>
      <w:r w:rsidRPr="000A555D">
        <w:rPr>
          <w:rFonts w:ascii="Times New Roman" w:hAnsi="Times New Roman"/>
          <w:sz w:val="24"/>
          <w:szCs w:val="24"/>
        </w:rPr>
        <w:t>Отдельные операции по пошиву изделия в масштабе 1: 2.</w:t>
      </w:r>
    </w:p>
    <w:p w:rsidR="003F76D3" w:rsidRPr="000A555D" w:rsidRDefault="003F76D3" w:rsidP="003F76D3">
      <w:pPr>
        <w:pStyle w:val="afd"/>
        <w:spacing w:line="360" w:lineRule="auto"/>
        <w:jc w:val="both"/>
        <w:rPr>
          <w:rFonts w:ascii="Times New Roman" w:hAnsi="Times New Roman"/>
          <w:sz w:val="24"/>
          <w:szCs w:val="24"/>
        </w:rPr>
      </w:pPr>
      <w:bookmarkStart w:id="86" w:name="bookmark96"/>
      <w:r w:rsidRPr="000A555D">
        <w:rPr>
          <w:rFonts w:ascii="Times New Roman" w:hAnsi="Times New Roman"/>
          <w:b/>
          <w:sz w:val="24"/>
          <w:szCs w:val="24"/>
        </w:rPr>
        <w:t>Вводное занятие</w:t>
      </w:r>
      <w:bookmarkEnd w:id="86"/>
      <w:r w:rsidR="00C552EF" w:rsidRPr="000A555D">
        <w:rPr>
          <w:rFonts w:ascii="Times New Roman" w:hAnsi="Times New Roman"/>
          <w:b/>
          <w:sz w:val="24"/>
          <w:szCs w:val="24"/>
        </w:rPr>
        <w:t xml:space="preserve">. </w:t>
      </w:r>
      <w:r w:rsidRPr="000A555D">
        <w:rPr>
          <w:rFonts w:ascii="Times New Roman" w:hAnsi="Times New Roman"/>
          <w:sz w:val="24"/>
          <w:szCs w:val="24"/>
        </w:rPr>
        <w:t>План работы на четверть. Распределение рабочих мест. Проверка состояния и подготовка к работе инструмента и швейных машин. Правила техники безопасности при обращении с ними.</w:t>
      </w:r>
    </w:p>
    <w:p w:rsidR="003F76D3" w:rsidRPr="000A555D" w:rsidRDefault="003F76D3" w:rsidP="003F76D3">
      <w:pPr>
        <w:pStyle w:val="afd"/>
        <w:spacing w:line="360" w:lineRule="auto"/>
        <w:jc w:val="both"/>
        <w:rPr>
          <w:rFonts w:ascii="Times New Roman" w:hAnsi="Times New Roman"/>
          <w:sz w:val="24"/>
          <w:szCs w:val="24"/>
        </w:rPr>
      </w:pPr>
      <w:bookmarkStart w:id="87" w:name="bookmark97"/>
      <w:r w:rsidRPr="000A555D">
        <w:rPr>
          <w:rFonts w:ascii="Times New Roman" w:hAnsi="Times New Roman"/>
          <w:b/>
          <w:sz w:val="24"/>
          <w:szCs w:val="24"/>
        </w:rPr>
        <w:t>Сведения об одежде</w:t>
      </w:r>
      <w:bookmarkEnd w:id="87"/>
      <w:r w:rsidR="00C552EF" w:rsidRPr="000A555D">
        <w:rPr>
          <w:rFonts w:ascii="Times New Roman" w:hAnsi="Times New Roman"/>
          <w:b/>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Стиль в одежде и мода. Комплекты женской одежды. Силуэт в одежде. Фасоны плечевых изделий. Фасоны цельнокроеного платья, описание фасонов. Виды выреза горловины в платье без воротника (круглый, каре, углом). Учёт особенностей фигуры при выборе фасона одежды.</w:t>
      </w:r>
      <w:r w:rsidR="000F2274" w:rsidRPr="000A555D">
        <w:rPr>
          <w:rFonts w:ascii="Times New Roman" w:hAnsi="Times New Roman"/>
          <w:sz w:val="24"/>
          <w:szCs w:val="24"/>
        </w:rPr>
        <w:t xml:space="preserve"> </w:t>
      </w:r>
      <w:r w:rsidRPr="000A555D">
        <w:rPr>
          <w:rStyle w:val="BodytextBold"/>
          <w:b w:val="0"/>
          <w:i/>
          <w:sz w:val="24"/>
          <w:szCs w:val="24"/>
        </w:rPr>
        <w:t>Практическая работа.</w:t>
      </w:r>
      <w:r w:rsidRPr="000A555D">
        <w:rPr>
          <w:rFonts w:ascii="Times New Roman" w:hAnsi="Times New Roman"/>
          <w:sz w:val="24"/>
          <w:szCs w:val="24"/>
        </w:rPr>
        <w:t xml:space="preserve"> Описание фасона изделия.</w:t>
      </w:r>
    </w:p>
    <w:p w:rsidR="003F76D3" w:rsidRPr="000A555D" w:rsidRDefault="003F76D3" w:rsidP="003F76D3">
      <w:pPr>
        <w:pStyle w:val="afd"/>
        <w:spacing w:line="360" w:lineRule="auto"/>
        <w:jc w:val="both"/>
        <w:rPr>
          <w:rFonts w:ascii="Times New Roman" w:hAnsi="Times New Roman"/>
          <w:sz w:val="24"/>
          <w:szCs w:val="24"/>
        </w:rPr>
      </w:pPr>
      <w:bookmarkStart w:id="88" w:name="bookmark98"/>
      <w:r w:rsidRPr="000A555D">
        <w:rPr>
          <w:rFonts w:ascii="Times New Roman" w:hAnsi="Times New Roman"/>
          <w:b/>
          <w:sz w:val="24"/>
          <w:szCs w:val="24"/>
        </w:rPr>
        <w:t>Готовые выкройки и чертежи изделий в масштабе и в натуральную величину</w:t>
      </w:r>
      <w:bookmarkEnd w:id="88"/>
      <w:r w:rsidR="00C552EF" w:rsidRPr="000A555D">
        <w:rPr>
          <w:rFonts w:ascii="Times New Roman" w:hAnsi="Times New Roman"/>
          <w:b/>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Готовая выкройка: особенности, названия деталей и контурных срезов, условные обозначения линий, контрольных точек и размеров на чертежах в натуральную величину, цифровые обозначения на чертежах в уменьшенном масштабе.</w:t>
      </w:r>
      <w:r w:rsidR="0050276C"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Использование резца и кальки для перевода выкроек в натуральную величину из приложения к журналу мод. Описание фасона изделия по рисунку в журнале мод с использованием инструкции к выкройке</w:t>
      </w:r>
      <w:r w:rsidRPr="000A555D">
        <w:rPr>
          <w:rFonts w:ascii="Times New Roman" w:hAnsi="Times New Roman"/>
          <w:b/>
          <w:i/>
          <w:sz w:val="24"/>
          <w:szCs w:val="24"/>
        </w:rPr>
        <w:t>.</w:t>
      </w:r>
      <w:r w:rsidR="0050276C" w:rsidRPr="000A555D">
        <w:rPr>
          <w:rFonts w:ascii="Times New Roman" w:hAnsi="Times New Roman"/>
          <w:b/>
          <w:i/>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Выбор фасона изделия с учетом его сложности. Анализ выкройки и чертежа.</w:t>
      </w:r>
    </w:p>
    <w:p w:rsidR="003F76D3" w:rsidRPr="000A555D" w:rsidRDefault="003F76D3" w:rsidP="003F76D3">
      <w:pPr>
        <w:pStyle w:val="afd"/>
        <w:spacing w:line="360" w:lineRule="auto"/>
        <w:jc w:val="both"/>
        <w:rPr>
          <w:rFonts w:ascii="Times New Roman" w:hAnsi="Times New Roman"/>
          <w:sz w:val="24"/>
          <w:szCs w:val="24"/>
        </w:rPr>
      </w:pPr>
      <w:bookmarkStart w:id="89" w:name="bookmark99"/>
      <w:r w:rsidRPr="000A555D">
        <w:rPr>
          <w:rFonts w:ascii="Times New Roman" w:hAnsi="Times New Roman"/>
          <w:b/>
          <w:sz w:val="24"/>
          <w:szCs w:val="24"/>
        </w:rPr>
        <w:t>Изготовление цельнокроеного платья без воротника и рукавов</w:t>
      </w:r>
      <w:bookmarkEnd w:id="89"/>
      <w:r w:rsidR="00C552EF"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Сведения о платье. Платье цельнокроеное прямого, приталенного или свободного силуэта без воротника и рукавов или с короткими цельнокроеными рукавами.</w:t>
      </w:r>
      <w:r w:rsidR="0050276C"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Выбор фасона и его анализ. Подбор ткани, ниток и фурнитуры. Подбор отделки для модели с отделкой. Норма расхода ткани при разной ее ширине. Анализ выкройки. Название деталей и контурных срезов выкройки. Детали платья. Расположение вытачек. Дефекты ткацкого производства, крашения и печатания. Виды обтачек (долевая, поперечная, косая, подкройная). Способы раскроя подкройной обтачки. Правила обработки и соединения с горловиной подкройной обтачки.</w:t>
      </w:r>
      <w:r w:rsidR="0050276C" w:rsidRPr="000A555D">
        <w:rPr>
          <w:rFonts w:ascii="Times New Roman" w:hAnsi="Times New Roman"/>
          <w:sz w:val="24"/>
          <w:szCs w:val="24"/>
        </w:rPr>
        <w:t xml:space="preserve"> </w:t>
      </w:r>
      <w:r w:rsidRPr="000A555D">
        <w:rPr>
          <w:rStyle w:val="BodytextBold"/>
          <w:b w:val="0"/>
          <w:i/>
          <w:sz w:val="24"/>
          <w:szCs w:val="24"/>
        </w:rPr>
        <w:t>Упражнение.</w:t>
      </w:r>
      <w:r w:rsidRPr="000A555D">
        <w:rPr>
          <w:rFonts w:ascii="Times New Roman" w:hAnsi="Times New Roman"/>
          <w:sz w:val="24"/>
          <w:szCs w:val="24"/>
        </w:rPr>
        <w:t xml:space="preserve"> Моделирование выреза горловины в платье без воротника (выполняется в альбоме в М 1:4).</w:t>
      </w:r>
      <w:r w:rsidRPr="000A555D">
        <w:rPr>
          <w:rStyle w:val="BodytextBold"/>
          <w:b w:val="0"/>
          <w:i/>
          <w:sz w:val="24"/>
          <w:szCs w:val="24"/>
        </w:rPr>
        <w:t>Практические работы.</w:t>
      </w:r>
      <w:r w:rsidRPr="000A555D">
        <w:rPr>
          <w:rFonts w:ascii="Times New Roman" w:hAnsi="Times New Roman"/>
          <w:sz w:val="24"/>
          <w:szCs w:val="24"/>
        </w:rPr>
        <w:t xml:space="preserve"> Снятие мерок. Изготовление выкройки цельнокроеного платья прямого или свободного силуэта по журналам мод. Подготовка выкройки к раскрою. Раскладка выкройки на ткани. Раскрой. Подготовка платья к примерке. Сметывание деталей платья. Примерка платья. Устранение дефектов после примерки. Обработка подкройных обтачек. Обработка вытачек. Стачивание плечевых срезов. Изготовление подкройной обтачки. Соединение обтачки по плечевым срезам. Приметывание и обтачивание горловины платья. Обработка отлетного среза обтачки. Стачивание и обработка на краеобметочной машине боковых срезов. Обработка оборкой или швом вподгибку с закрытым срезом пройм (или низа цельнокроеного рукава). Обработка пояса. Обработка нижнего среза платья. Окончательная отделка изделия.</w:t>
      </w:r>
      <w:r w:rsidR="0050276C"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Чистка и смазка швейной машины. Частичная разборка челночного комплекта.</w:t>
      </w:r>
    </w:p>
    <w:p w:rsidR="003F76D3" w:rsidRPr="000A555D" w:rsidRDefault="003F76D3" w:rsidP="003F76D3">
      <w:pPr>
        <w:pStyle w:val="afd"/>
        <w:spacing w:line="360" w:lineRule="auto"/>
        <w:jc w:val="both"/>
        <w:rPr>
          <w:rFonts w:ascii="Times New Roman" w:hAnsi="Times New Roman"/>
          <w:sz w:val="24"/>
          <w:szCs w:val="24"/>
        </w:rPr>
      </w:pPr>
      <w:bookmarkStart w:id="90" w:name="bookmark100"/>
      <w:r w:rsidRPr="000A555D">
        <w:rPr>
          <w:rFonts w:ascii="Times New Roman" w:hAnsi="Times New Roman"/>
          <w:b/>
          <w:sz w:val="24"/>
          <w:szCs w:val="24"/>
        </w:rPr>
        <w:t>Практическое повторение. Индивидуальный пошив</w:t>
      </w:r>
      <w:bookmarkEnd w:id="90"/>
      <w:r w:rsidR="00824778" w:rsidRPr="000A555D">
        <w:rPr>
          <w:rFonts w:ascii="Times New Roman" w:hAnsi="Times New Roman"/>
          <w:b/>
          <w:sz w:val="24"/>
          <w:szCs w:val="24"/>
        </w:rPr>
        <w:t xml:space="preserve">. </w:t>
      </w:r>
      <w:r w:rsidRPr="000A555D">
        <w:rPr>
          <w:rStyle w:val="BodytextBold"/>
          <w:b w:val="0"/>
          <w:i/>
          <w:sz w:val="24"/>
          <w:szCs w:val="24"/>
        </w:rPr>
        <w:t>Виды работы.</w:t>
      </w:r>
      <w:r w:rsidRPr="000A555D">
        <w:rPr>
          <w:rFonts w:ascii="Times New Roman" w:hAnsi="Times New Roman"/>
          <w:sz w:val="24"/>
          <w:szCs w:val="24"/>
        </w:rPr>
        <w:t xml:space="preserve"> По выбору. Пошив по готовому крою постельного белья, блузок, нижнего белья.</w:t>
      </w:r>
    </w:p>
    <w:p w:rsidR="003F76D3" w:rsidRPr="000A555D" w:rsidRDefault="003F76D3" w:rsidP="003F76D3">
      <w:pPr>
        <w:pStyle w:val="afd"/>
        <w:spacing w:line="360" w:lineRule="auto"/>
        <w:jc w:val="both"/>
        <w:rPr>
          <w:rFonts w:ascii="Times New Roman" w:hAnsi="Times New Roman"/>
          <w:sz w:val="24"/>
          <w:szCs w:val="24"/>
        </w:rPr>
      </w:pPr>
      <w:bookmarkStart w:id="91" w:name="bookmark101"/>
      <w:r w:rsidRPr="000A555D">
        <w:rPr>
          <w:rFonts w:ascii="Times New Roman" w:hAnsi="Times New Roman"/>
          <w:b/>
          <w:sz w:val="24"/>
          <w:szCs w:val="24"/>
        </w:rPr>
        <w:t>Самостоятельная работа</w:t>
      </w:r>
      <w:bookmarkEnd w:id="91"/>
      <w:r w:rsidR="00824778" w:rsidRPr="000A555D">
        <w:rPr>
          <w:rFonts w:ascii="Times New Roman" w:hAnsi="Times New Roman"/>
          <w:b/>
          <w:sz w:val="24"/>
          <w:szCs w:val="24"/>
        </w:rPr>
        <w:t xml:space="preserve">. </w:t>
      </w:r>
      <w:r w:rsidRPr="000A555D">
        <w:rPr>
          <w:rFonts w:ascii="Times New Roman" w:hAnsi="Times New Roman"/>
          <w:sz w:val="24"/>
          <w:szCs w:val="24"/>
        </w:rPr>
        <w:t>Отдельные операции по пошиву изделия в масштабе 1: 2. (Выполняется по готовому крою).</w:t>
      </w:r>
    </w:p>
    <w:p w:rsidR="003F76D3" w:rsidRPr="000A555D" w:rsidRDefault="003F76D3" w:rsidP="003F76D3">
      <w:pPr>
        <w:pStyle w:val="afd"/>
        <w:spacing w:line="360" w:lineRule="auto"/>
        <w:jc w:val="both"/>
        <w:rPr>
          <w:rFonts w:ascii="Times New Roman" w:hAnsi="Times New Roman"/>
          <w:sz w:val="24"/>
          <w:szCs w:val="24"/>
        </w:rPr>
      </w:pPr>
      <w:bookmarkStart w:id="92" w:name="bookmark102"/>
      <w:r w:rsidRPr="000A555D">
        <w:rPr>
          <w:rFonts w:ascii="Times New Roman" w:hAnsi="Times New Roman"/>
          <w:b/>
          <w:sz w:val="24"/>
          <w:szCs w:val="24"/>
        </w:rPr>
        <w:t>Вводное занятие</w:t>
      </w:r>
      <w:bookmarkEnd w:id="92"/>
      <w:r w:rsidR="00824778" w:rsidRPr="000A555D">
        <w:rPr>
          <w:rFonts w:ascii="Times New Roman" w:hAnsi="Times New Roman"/>
          <w:b/>
          <w:sz w:val="24"/>
          <w:szCs w:val="24"/>
        </w:rPr>
        <w:t xml:space="preserve">. </w:t>
      </w:r>
      <w:r w:rsidRPr="000A555D">
        <w:rPr>
          <w:rFonts w:ascii="Times New Roman" w:hAnsi="Times New Roman"/>
          <w:sz w:val="24"/>
          <w:szCs w:val="24"/>
        </w:rPr>
        <w:t>План работы на четверть. Обязанности по сохранению оборудования в мастерской. Проверка состояния и подготовка к работе инструмента и швейных машин. Правила техники безопасности при обращении с ними.</w:t>
      </w:r>
    </w:p>
    <w:p w:rsidR="003F76D3" w:rsidRPr="000A555D" w:rsidRDefault="003F76D3" w:rsidP="003F76D3">
      <w:pPr>
        <w:pStyle w:val="afd"/>
        <w:spacing w:line="360" w:lineRule="auto"/>
        <w:jc w:val="both"/>
        <w:rPr>
          <w:rFonts w:ascii="Times New Roman" w:hAnsi="Times New Roman"/>
          <w:sz w:val="24"/>
          <w:szCs w:val="24"/>
        </w:rPr>
      </w:pPr>
      <w:bookmarkStart w:id="93" w:name="bookmark103"/>
      <w:r w:rsidRPr="000A555D">
        <w:rPr>
          <w:rFonts w:ascii="Times New Roman" w:hAnsi="Times New Roman"/>
          <w:b/>
          <w:sz w:val="24"/>
          <w:szCs w:val="24"/>
        </w:rPr>
        <w:t>Рукава. Виды обработки рукавов</w:t>
      </w:r>
      <w:bookmarkEnd w:id="93"/>
      <w:r w:rsidR="00824778" w:rsidRPr="000A555D">
        <w:rPr>
          <w:rFonts w:ascii="Times New Roman" w:hAnsi="Times New Roman"/>
          <w:b/>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Рукава. Виды и фасоны рукавов. Снятие мерок. Название срезов выкройки и кроя. Высшая точка оката рукава. Виды обработки нижнего среза короткого прямого рукава. Соединение рукавов с проймами.</w:t>
      </w:r>
      <w:r w:rsidR="0050276C" w:rsidRPr="000A555D">
        <w:rPr>
          <w:rFonts w:ascii="Times New Roman" w:hAnsi="Times New Roman"/>
          <w:sz w:val="24"/>
          <w:szCs w:val="24"/>
        </w:rPr>
        <w:t xml:space="preserve"> </w:t>
      </w:r>
      <w:r w:rsidRPr="000A555D">
        <w:rPr>
          <w:rStyle w:val="BodytextBold"/>
          <w:b w:val="0"/>
          <w:i/>
          <w:sz w:val="24"/>
          <w:szCs w:val="24"/>
        </w:rPr>
        <w:t>Упражнение.</w:t>
      </w:r>
      <w:r w:rsidRPr="000A555D">
        <w:rPr>
          <w:rFonts w:ascii="Times New Roman" w:hAnsi="Times New Roman"/>
          <w:sz w:val="24"/>
          <w:szCs w:val="24"/>
        </w:rPr>
        <w:t xml:space="preserve"> Изготовление образцов короткого рукава. Обработка на образце низа короткого рукава (имитация манжет).</w:t>
      </w:r>
      <w:r w:rsidR="0050276C"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Снятие мерок. Раскрой рукава с учетом направления долевой нити в надставках к рукаву. Нанесение контрольной линии высшей точки оката рукава. Нанесение линии низа короткого рукава. Обработка прямой манжеты. Обработка нижнего среза рукава замкнутой манжетой.</w:t>
      </w:r>
    </w:p>
    <w:p w:rsidR="003F76D3" w:rsidRPr="000A555D" w:rsidRDefault="003F76D3" w:rsidP="003F76D3">
      <w:pPr>
        <w:pStyle w:val="afd"/>
        <w:spacing w:line="360" w:lineRule="auto"/>
        <w:jc w:val="both"/>
        <w:rPr>
          <w:rFonts w:ascii="Times New Roman" w:hAnsi="Times New Roman"/>
          <w:sz w:val="24"/>
          <w:szCs w:val="24"/>
        </w:rPr>
      </w:pPr>
      <w:bookmarkStart w:id="94" w:name="bookmark104"/>
      <w:r w:rsidRPr="000A555D">
        <w:rPr>
          <w:rFonts w:ascii="Times New Roman" w:hAnsi="Times New Roman"/>
          <w:b/>
          <w:sz w:val="24"/>
          <w:szCs w:val="24"/>
        </w:rPr>
        <w:t>Воротники. Виды обработки воротников</w:t>
      </w:r>
      <w:bookmarkEnd w:id="94"/>
      <w:r w:rsidR="00824778" w:rsidRPr="000A555D">
        <w:rPr>
          <w:rFonts w:ascii="Times New Roman" w:hAnsi="Times New Roman"/>
          <w:b/>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Воротники. Виды и фасоны воротников. Детали воротников. Снятие мерок. Название срезов и линий кроя.</w:t>
      </w:r>
      <w:r w:rsidR="0050276C"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Выполнение копировальных работ.</w:t>
      </w:r>
      <w:r w:rsidR="0050276C"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Обработка отложного воротника. Обработка воротника на стойке. Соединение воротника с горловиной.</w:t>
      </w:r>
    </w:p>
    <w:p w:rsidR="003F76D3" w:rsidRPr="000A555D" w:rsidRDefault="003F76D3" w:rsidP="003F76D3">
      <w:pPr>
        <w:pStyle w:val="afd"/>
        <w:spacing w:line="360" w:lineRule="auto"/>
        <w:jc w:val="both"/>
        <w:rPr>
          <w:rFonts w:ascii="Times New Roman" w:hAnsi="Times New Roman"/>
          <w:sz w:val="24"/>
          <w:szCs w:val="24"/>
        </w:rPr>
      </w:pPr>
      <w:bookmarkStart w:id="95" w:name="bookmark105"/>
      <w:r w:rsidRPr="000A555D">
        <w:rPr>
          <w:rFonts w:ascii="Times New Roman" w:hAnsi="Times New Roman"/>
          <w:b/>
          <w:sz w:val="24"/>
          <w:szCs w:val="24"/>
        </w:rPr>
        <w:t>Кокетки. Обработка деталей с кокетками</w:t>
      </w:r>
      <w:bookmarkEnd w:id="95"/>
      <w:r w:rsidR="00824778"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Кокетка.</w:t>
      </w:r>
      <w:r w:rsidR="0050276C"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Кокетка: виды, соединение с деталью притачным и накладным способами, обработка нижнего среза. Отделка.</w:t>
      </w:r>
      <w:r w:rsidR="0050276C" w:rsidRPr="000A555D">
        <w:rPr>
          <w:rFonts w:ascii="Times New Roman" w:hAnsi="Times New Roman"/>
          <w:sz w:val="24"/>
          <w:szCs w:val="24"/>
        </w:rPr>
        <w:t xml:space="preserve"> </w:t>
      </w:r>
      <w:r w:rsidRPr="000A555D">
        <w:rPr>
          <w:rStyle w:val="BodytextBold"/>
          <w:b w:val="0"/>
          <w:i/>
          <w:sz w:val="24"/>
          <w:szCs w:val="24"/>
        </w:rPr>
        <w:t>Упражнение.</w:t>
      </w:r>
      <w:r w:rsidRPr="000A555D">
        <w:rPr>
          <w:rFonts w:ascii="Times New Roman" w:hAnsi="Times New Roman"/>
          <w:sz w:val="24"/>
          <w:szCs w:val="24"/>
        </w:rPr>
        <w:t xml:space="preserve"> Изготовление образцов кокеток прямой, овальной и фигурной формы.</w:t>
      </w:r>
      <w:r w:rsidR="0050276C"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Элементарное моделирование кокеток. Раскрой. Обработка притачных кокеток с прямым и овальным нижним срезом. Обработка накладных кокеток с прямым и овальным срезом. Обработка уголков кокетки при настрачивании отделочной строчкой. Утюжка деталей с кокетками.</w:t>
      </w:r>
    </w:p>
    <w:p w:rsidR="003F76D3" w:rsidRPr="000A555D" w:rsidRDefault="003F76D3" w:rsidP="003F76D3">
      <w:pPr>
        <w:pStyle w:val="afd"/>
        <w:spacing w:line="360" w:lineRule="auto"/>
        <w:jc w:val="both"/>
        <w:rPr>
          <w:rFonts w:ascii="Times New Roman" w:hAnsi="Times New Roman"/>
          <w:sz w:val="24"/>
          <w:szCs w:val="24"/>
        </w:rPr>
      </w:pPr>
      <w:bookmarkStart w:id="96" w:name="bookmark106"/>
      <w:r w:rsidRPr="000A555D">
        <w:rPr>
          <w:rFonts w:ascii="Times New Roman" w:hAnsi="Times New Roman"/>
          <w:b/>
          <w:sz w:val="24"/>
          <w:szCs w:val="24"/>
        </w:rPr>
        <w:t>Изготовление цельнокроеного платья с воротником и короткими рукавами</w:t>
      </w:r>
      <w:bookmarkEnd w:id="96"/>
      <w:r w:rsidR="00824778"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Сведения о платье. Платье цельнокроеное прямого, приталенного или свободного силуэта с воротником и короткими рукавами.</w:t>
      </w:r>
      <w:r w:rsidR="0050276C"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Выбор фасона и его анализ. Подбор ткани, ниток и фурнитуры. Подбор отделки для модели с отделкой. Норма расхода ткани при разной ее ширине. Анализ выкройки. Название деталей и контурных срезов выкройки. Детали платья. Дефекты ткацкого производства, крашения и печатания.</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Bold"/>
          <w:b w:val="0"/>
          <w:i/>
          <w:sz w:val="24"/>
          <w:szCs w:val="24"/>
        </w:rPr>
        <w:t>Упражнение.</w:t>
      </w:r>
      <w:r w:rsidRPr="000A555D">
        <w:rPr>
          <w:rFonts w:ascii="Times New Roman" w:hAnsi="Times New Roman"/>
          <w:sz w:val="24"/>
          <w:szCs w:val="24"/>
        </w:rPr>
        <w:t xml:space="preserve"> Моделирование воротника (выполняется в альбоме в М 1:4).</w:t>
      </w:r>
      <w:r w:rsidR="0050276C" w:rsidRPr="000A555D">
        <w:rPr>
          <w:rFonts w:ascii="Times New Roman" w:hAnsi="Times New Roman"/>
          <w:sz w:val="24"/>
          <w:szCs w:val="24"/>
        </w:rPr>
        <w:t xml:space="preserve"> </w:t>
      </w:r>
      <w:r w:rsidRPr="000A555D">
        <w:rPr>
          <w:rStyle w:val="BodytextBold"/>
          <w:b w:val="0"/>
          <w:i/>
          <w:sz w:val="24"/>
          <w:szCs w:val="24"/>
        </w:rPr>
        <w:t>Практические работы.</w:t>
      </w:r>
      <w:r w:rsidR="0050276C" w:rsidRPr="000A555D">
        <w:rPr>
          <w:rStyle w:val="BodytextBold"/>
          <w:b w:val="0"/>
          <w:i/>
          <w:sz w:val="24"/>
          <w:szCs w:val="24"/>
        </w:rPr>
        <w:t xml:space="preserve"> </w:t>
      </w:r>
      <w:r w:rsidRPr="000A555D">
        <w:rPr>
          <w:rFonts w:ascii="Times New Roman" w:hAnsi="Times New Roman"/>
          <w:sz w:val="24"/>
          <w:szCs w:val="24"/>
        </w:rPr>
        <w:t>Снятие мерок. Изготовление выкройки цельнокроеного платья прямого или свободного силуэта по журналам мод. Подготовка выкройки к раскрою. Раскладка выкройки на ткани. Раскрой. Подготовка платья к примерке. Сметывание деталей платья. Примерка платья. Устранение дефектов после примерки. Обработка вытачек. Стачивание и обработка на краеобметочной машине плечевых и боковых срезов. Обработка воротника и рукавов. Соединение воротника с горловиной. Соединение рукавов с проймами. Обработка пояса. Обработка нижнего среза платья. Окончательная отделка изделия.</w:t>
      </w:r>
      <w:r w:rsidR="0050276C" w:rsidRPr="000A555D">
        <w:rPr>
          <w:rFonts w:ascii="Times New Roman" w:hAnsi="Times New Roman"/>
          <w:sz w:val="24"/>
          <w:szCs w:val="24"/>
        </w:rPr>
        <w:t xml:space="preserve"> </w:t>
      </w:r>
      <w:r w:rsidRPr="000A555D">
        <w:rPr>
          <w:rStyle w:val="BodytextBold"/>
          <w:b w:val="0"/>
          <w:i/>
          <w:sz w:val="24"/>
          <w:szCs w:val="24"/>
        </w:rPr>
        <w:t>Умение.</w:t>
      </w:r>
      <w:r w:rsidR="0050276C" w:rsidRPr="000A555D">
        <w:rPr>
          <w:rStyle w:val="BodytextBold"/>
          <w:b w:val="0"/>
          <w:i/>
          <w:sz w:val="24"/>
          <w:szCs w:val="24"/>
        </w:rPr>
        <w:t xml:space="preserve"> </w:t>
      </w:r>
      <w:r w:rsidRPr="000A555D">
        <w:rPr>
          <w:rFonts w:ascii="Times New Roman" w:hAnsi="Times New Roman"/>
          <w:sz w:val="24"/>
          <w:szCs w:val="24"/>
        </w:rPr>
        <w:t>Чистка и смазка швейной машины. Частичная разборка челночного комплекта.</w:t>
      </w:r>
    </w:p>
    <w:p w:rsidR="003F76D3" w:rsidRPr="000A555D" w:rsidRDefault="003F76D3" w:rsidP="003F76D3">
      <w:pPr>
        <w:pStyle w:val="afd"/>
        <w:spacing w:line="360" w:lineRule="auto"/>
        <w:jc w:val="both"/>
        <w:rPr>
          <w:rFonts w:ascii="Times New Roman" w:hAnsi="Times New Roman"/>
          <w:sz w:val="24"/>
          <w:szCs w:val="24"/>
        </w:rPr>
      </w:pPr>
      <w:bookmarkStart w:id="97" w:name="bookmark107"/>
      <w:r w:rsidRPr="000A555D">
        <w:rPr>
          <w:rFonts w:ascii="Times New Roman" w:hAnsi="Times New Roman"/>
          <w:b/>
          <w:sz w:val="24"/>
          <w:szCs w:val="24"/>
        </w:rPr>
        <w:t>Практическое повторение. Индивидуальный пошив</w:t>
      </w:r>
      <w:bookmarkEnd w:id="97"/>
      <w:r w:rsidR="00824778" w:rsidRPr="000A555D">
        <w:rPr>
          <w:rFonts w:ascii="Times New Roman" w:hAnsi="Times New Roman"/>
          <w:b/>
          <w:sz w:val="24"/>
          <w:szCs w:val="24"/>
        </w:rPr>
        <w:t xml:space="preserve">. </w:t>
      </w:r>
      <w:r w:rsidRPr="000A555D">
        <w:rPr>
          <w:rStyle w:val="BodytextBold"/>
          <w:b w:val="0"/>
          <w:i/>
          <w:sz w:val="24"/>
          <w:szCs w:val="24"/>
        </w:rPr>
        <w:t>Виды работы.</w:t>
      </w:r>
      <w:r w:rsidRPr="000A555D">
        <w:rPr>
          <w:rFonts w:ascii="Times New Roman" w:hAnsi="Times New Roman"/>
          <w:sz w:val="24"/>
          <w:szCs w:val="24"/>
        </w:rPr>
        <w:t xml:space="preserve"> Пошив постельного белья, детского и женского белья, плечевых изделий по готовому крою.</w:t>
      </w:r>
    </w:p>
    <w:p w:rsidR="003F76D3" w:rsidRPr="000A555D" w:rsidRDefault="003F76D3" w:rsidP="003F76D3">
      <w:pPr>
        <w:pStyle w:val="afd"/>
        <w:spacing w:line="360" w:lineRule="auto"/>
        <w:jc w:val="both"/>
        <w:rPr>
          <w:rFonts w:ascii="Times New Roman" w:hAnsi="Times New Roman"/>
          <w:sz w:val="24"/>
          <w:szCs w:val="24"/>
        </w:rPr>
      </w:pPr>
      <w:bookmarkStart w:id="98" w:name="bookmark108"/>
      <w:r w:rsidRPr="000A555D">
        <w:rPr>
          <w:rFonts w:ascii="Times New Roman" w:hAnsi="Times New Roman"/>
          <w:b/>
          <w:sz w:val="24"/>
          <w:szCs w:val="24"/>
        </w:rPr>
        <w:t>Самостоятельная работа</w:t>
      </w:r>
      <w:bookmarkEnd w:id="98"/>
      <w:r w:rsidR="00824778" w:rsidRPr="000A555D">
        <w:rPr>
          <w:rFonts w:ascii="Times New Roman" w:hAnsi="Times New Roman"/>
          <w:b/>
          <w:sz w:val="24"/>
          <w:szCs w:val="24"/>
        </w:rPr>
        <w:t xml:space="preserve">. </w:t>
      </w:r>
      <w:r w:rsidRPr="000A555D">
        <w:rPr>
          <w:rFonts w:ascii="Times New Roman" w:hAnsi="Times New Roman"/>
          <w:sz w:val="24"/>
          <w:szCs w:val="24"/>
        </w:rPr>
        <w:t>Выполнение отдельных операций по пошиву изделия без предварительного сметывания.</w:t>
      </w:r>
    </w:p>
    <w:p w:rsidR="003F76D3" w:rsidRPr="000A555D" w:rsidRDefault="003F76D3" w:rsidP="003F76D3">
      <w:pPr>
        <w:pStyle w:val="afd"/>
        <w:spacing w:line="360" w:lineRule="auto"/>
        <w:jc w:val="both"/>
        <w:rPr>
          <w:rFonts w:ascii="Times New Roman" w:hAnsi="Times New Roman"/>
          <w:sz w:val="24"/>
          <w:szCs w:val="24"/>
        </w:rPr>
      </w:pPr>
      <w:bookmarkStart w:id="99" w:name="bookmark109"/>
      <w:r w:rsidRPr="000A555D">
        <w:rPr>
          <w:rFonts w:ascii="Times New Roman" w:hAnsi="Times New Roman"/>
          <w:b/>
          <w:sz w:val="24"/>
          <w:szCs w:val="24"/>
        </w:rPr>
        <w:t>Вводное занятие</w:t>
      </w:r>
      <w:bookmarkEnd w:id="99"/>
      <w:r w:rsidR="00824778" w:rsidRPr="000A555D">
        <w:rPr>
          <w:rFonts w:ascii="Times New Roman" w:hAnsi="Times New Roman"/>
          <w:b/>
          <w:sz w:val="24"/>
          <w:szCs w:val="24"/>
        </w:rPr>
        <w:t xml:space="preserve">. </w:t>
      </w:r>
      <w:r w:rsidRPr="000A555D">
        <w:rPr>
          <w:rFonts w:ascii="Times New Roman" w:hAnsi="Times New Roman"/>
          <w:sz w:val="24"/>
          <w:szCs w:val="24"/>
        </w:rPr>
        <w:t>План работы на четверть. Обязанности по сохранению оборудования в мастерской. Проверка состояния и подготовка к работе инструмента и швейных машин. Правила техники безопасности при обращении с ними.</w:t>
      </w:r>
    </w:p>
    <w:p w:rsidR="003F76D3" w:rsidRPr="000A555D" w:rsidRDefault="003F76D3" w:rsidP="003F76D3">
      <w:pPr>
        <w:pStyle w:val="afd"/>
        <w:spacing w:line="360" w:lineRule="auto"/>
        <w:jc w:val="both"/>
        <w:rPr>
          <w:rFonts w:ascii="Times New Roman" w:hAnsi="Times New Roman"/>
          <w:sz w:val="24"/>
          <w:szCs w:val="24"/>
        </w:rPr>
      </w:pPr>
      <w:bookmarkStart w:id="100" w:name="bookmark110"/>
      <w:r w:rsidRPr="000A555D">
        <w:rPr>
          <w:rFonts w:ascii="Times New Roman" w:hAnsi="Times New Roman"/>
          <w:b/>
          <w:sz w:val="24"/>
          <w:szCs w:val="24"/>
        </w:rPr>
        <w:t>Отделка легкой одежды</w:t>
      </w:r>
      <w:bookmarkEnd w:id="100"/>
      <w:r w:rsidR="00824778" w:rsidRPr="000A555D">
        <w:rPr>
          <w:rFonts w:ascii="Times New Roman" w:hAnsi="Times New Roman"/>
          <w:b/>
          <w:sz w:val="24"/>
          <w:szCs w:val="24"/>
        </w:rPr>
        <w:t xml:space="preserve">. </w:t>
      </w:r>
      <w:r w:rsidRPr="000A555D">
        <w:rPr>
          <w:rStyle w:val="BodytextBold"/>
          <w:b w:val="0"/>
          <w:i/>
          <w:sz w:val="24"/>
          <w:szCs w:val="24"/>
        </w:rPr>
        <w:t>Изделия.</w:t>
      </w:r>
      <w:r w:rsidRPr="000A555D">
        <w:rPr>
          <w:rFonts w:ascii="Times New Roman" w:hAnsi="Times New Roman"/>
          <w:sz w:val="24"/>
          <w:szCs w:val="24"/>
        </w:rPr>
        <w:t xml:space="preserve"> Отделка на изделии (рюш, волан, мелкая складка и защип, мережка).</w:t>
      </w:r>
      <w:r w:rsidR="0050276C"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Виды отделки легкой одежды. Различия между оборками, рюшами и воланами. Правила раскроя отделочных деталей. Мережка столбиком, пучками.</w:t>
      </w:r>
      <w:r w:rsidR="0050276C" w:rsidRPr="000A555D">
        <w:rPr>
          <w:rFonts w:ascii="Times New Roman" w:hAnsi="Times New Roman"/>
          <w:sz w:val="24"/>
          <w:szCs w:val="24"/>
        </w:rPr>
        <w:t xml:space="preserve"> </w:t>
      </w:r>
      <w:r w:rsidRPr="000A555D">
        <w:rPr>
          <w:rStyle w:val="BodytextBold"/>
          <w:b w:val="0"/>
          <w:i/>
          <w:sz w:val="24"/>
          <w:szCs w:val="24"/>
        </w:rPr>
        <w:t>Умение.</w:t>
      </w:r>
      <w:r w:rsidR="0050276C" w:rsidRPr="000A555D">
        <w:rPr>
          <w:rStyle w:val="BodytextBold"/>
          <w:b w:val="0"/>
          <w:i/>
          <w:sz w:val="24"/>
          <w:szCs w:val="24"/>
        </w:rPr>
        <w:t xml:space="preserve"> </w:t>
      </w:r>
      <w:r w:rsidRPr="000A555D">
        <w:rPr>
          <w:rFonts w:ascii="Times New Roman" w:hAnsi="Times New Roman"/>
          <w:sz w:val="24"/>
          <w:szCs w:val="24"/>
        </w:rPr>
        <w:t>Выполнение мережки.</w:t>
      </w:r>
      <w:r w:rsidR="0050276C"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Раскрой рюшей, воланов. Обработка зигзагообразной строчкой или швом вподгибку отделочных деталей. Соединение деталей с изделием: притачивание, втачивание. Настрачивание рюшей, образование мелких складок. Выполнение мережки.</w:t>
      </w:r>
    </w:p>
    <w:p w:rsidR="003F76D3" w:rsidRPr="000A555D" w:rsidRDefault="003F76D3" w:rsidP="003F76D3">
      <w:pPr>
        <w:pStyle w:val="afd"/>
        <w:spacing w:line="360" w:lineRule="auto"/>
        <w:jc w:val="both"/>
        <w:rPr>
          <w:rFonts w:ascii="Times New Roman" w:hAnsi="Times New Roman"/>
          <w:sz w:val="24"/>
          <w:szCs w:val="24"/>
        </w:rPr>
      </w:pPr>
      <w:bookmarkStart w:id="101" w:name="bookmark111"/>
      <w:r w:rsidRPr="000A555D">
        <w:rPr>
          <w:rFonts w:ascii="Times New Roman" w:hAnsi="Times New Roman"/>
          <w:b/>
          <w:sz w:val="24"/>
          <w:szCs w:val="24"/>
        </w:rPr>
        <w:t>Раскрой юбки «солнце» и «полусолнце» по готовой выкройке</w:t>
      </w:r>
      <w:bookmarkEnd w:id="101"/>
      <w:r w:rsidR="00824778"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Юбка «солнце» и «полусолнце».</w:t>
      </w:r>
      <w:r w:rsidR="0050276C"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Юбка: фасоны, ткани для пошива (гладкокрашеные, пестротканые, меланжевые). Ткани с рисунком в клетку. Направление нитей основы в ткани при раскрое юбки «солнце» и «полусолнце». Готовые выкройки из журналов мод. Правила экономного расходования ткани при раскрое. Название деталей и контурных срезов.</w:t>
      </w:r>
      <w:r w:rsidR="0050276C"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Выбор фасона и ткани изделия. Подбор готовой выкройки из журналов мод. Расчет расхода ткани при пошиве юбки «солнце» и «полусолнце».</w:t>
      </w:r>
      <w:r w:rsidR="0050276C"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Снятие мерок с фигуры. Расчет размера юбки. Раскладка выкройки, припуск по верхнему и нижнему срезу. Подготовка ткани к раскрою и раскрой.</w:t>
      </w:r>
    </w:p>
    <w:p w:rsidR="003F76D3" w:rsidRPr="000A555D" w:rsidRDefault="003F76D3" w:rsidP="003F76D3">
      <w:pPr>
        <w:pStyle w:val="afd"/>
        <w:spacing w:line="360" w:lineRule="auto"/>
        <w:jc w:val="both"/>
        <w:rPr>
          <w:rFonts w:ascii="Times New Roman" w:hAnsi="Times New Roman"/>
          <w:sz w:val="24"/>
          <w:szCs w:val="24"/>
        </w:rPr>
      </w:pPr>
      <w:bookmarkStart w:id="102" w:name="bookmark112"/>
      <w:r w:rsidRPr="000A555D">
        <w:rPr>
          <w:rFonts w:ascii="Times New Roman" w:hAnsi="Times New Roman"/>
          <w:b/>
          <w:sz w:val="24"/>
          <w:szCs w:val="24"/>
        </w:rPr>
        <w:t>Пошив юбки «солнце» и «полусолнце»</w:t>
      </w:r>
      <w:bookmarkEnd w:id="102"/>
      <w:r w:rsidR="00162356" w:rsidRPr="000A555D">
        <w:rPr>
          <w:rFonts w:ascii="Times New Roman" w:hAnsi="Times New Roman"/>
          <w:b/>
          <w:sz w:val="24"/>
          <w:szCs w:val="24"/>
        </w:rPr>
        <w:t xml:space="preserve">. </w:t>
      </w:r>
      <w:r w:rsidRPr="000A555D">
        <w:rPr>
          <w:rStyle w:val="BodytextBold"/>
          <w:b w:val="0"/>
          <w:i/>
          <w:sz w:val="24"/>
          <w:szCs w:val="24"/>
        </w:rPr>
        <w:t>Изделие.</w:t>
      </w:r>
      <w:r w:rsidR="0050276C" w:rsidRPr="000A555D">
        <w:rPr>
          <w:rStyle w:val="BodytextBold"/>
          <w:b w:val="0"/>
          <w:i/>
          <w:sz w:val="24"/>
          <w:szCs w:val="24"/>
        </w:rPr>
        <w:t xml:space="preserve"> </w:t>
      </w:r>
      <w:r w:rsidRPr="000A555D">
        <w:rPr>
          <w:rFonts w:ascii="Times New Roman" w:hAnsi="Times New Roman"/>
          <w:sz w:val="24"/>
          <w:szCs w:val="24"/>
        </w:rPr>
        <w:t>Юбка «солнце» и «полусолнце».</w:t>
      </w:r>
      <w:r w:rsidR="0050276C"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Подготовка деталей кроя к пошиву. Обработка низа юбки: виды, зависимость от фасона и ткани. Выравнивание и подрезка низа юбки. Расположение швов. Использование обтачки при обработке верхнего среза под эластичную тесьму. Правила утюжки юбки «солнце» и «полусолнце».</w:t>
      </w:r>
      <w:r w:rsidR="0050276C"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Обработка боковых срезов юбки стачным швом взаутюжку.</w:t>
      </w:r>
      <w:r w:rsidR="0050276C" w:rsidRPr="000A555D">
        <w:rPr>
          <w:rFonts w:ascii="Times New Roman" w:hAnsi="Times New Roman"/>
          <w:sz w:val="24"/>
          <w:szCs w:val="24"/>
        </w:rPr>
        <w:t xml:space="preserve"> </w:t>
      </w:r>
      <w:r w:rsidRPr="000A555D">
        <w:rPr>
          <w:rStyle w:val="BodytextBold"/>
          <w:b w:val="0"/>
          <w:i/>
          <w:sz w:val="24"/>
          <w:szCs w:val="24"/>
        </w:rPr>
        <w:t>Упражнение.</w:t>
      </w:r>
      <w:r w:rsidRPr="000A555D">
        <w:rPr>
          <w:rFonts w:ascii="Times New Roman" w:hAnsi="Times New Roman"/>
          <w:sz w:val="24"/>
          <w:szCs w:val="24"/>
        </w:rPr>
        <w:t xml:space="preserve"> Обработка застёжки тесьмой-молнией (приметывание тесьмы-молнии, настрачивание).</w:t>
      </w:r>
      <w:r w:rsidR="0050276C"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Подготовка деталей кроя к обработке. Подготовка юбки к примерке. Примерка. Обработка боковых срезов. Обработка верхнего среза юбки обтачкой. Подрезка низа юбки, обработка низа юбки швом вподгибку с закрытым срезом.</w:t>
      </w:r>
    </w:p>
    <w:p w:rsidR="003F76D3" w:rsidRPr="000A555D" w:rsidRDefault="003F76D3" w:rsidP="003F76D3">
      <w:pPr>
        <w:pStyle w:val="afd"/>
        <w:spacing w:line="360" w:lineRule="auto"/>
        <w:jc w:val="both"/>
        <w:rPr>
          <w:rFonts w:ascii="Times New Roman" w:hAnsi="Times New Roman"/>
          <w:sz w:val="24"/>
          <w:szCs w:val="24"/>
        </w:rPr>
      </w:pPr>
      <w:bookmarkStart w:id="103" w:name="bookmark113"/>
      <w:r w:rsidRPr="000A555D">
        <w:rPr>
          <w:rFonts w:ascii="Times New Roman" w:hAnsi="Times New Roman"/>
          <w:b/>
          <w:sz w:val="24"/>
          <w:szCs w:val="24"/>
        </w:rPr>
        <w:t>Ремонт одежды</w:t>
      </w:r>
      <w:bookmarkEnd w:id="103"/>
      <w:r w:rsidR="00162356"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Заплата.</w:t>
      </w:r>
      <w:r w:rsidR="0050276C"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Виды ремонта в зависимости от характера изделия (ткани, формы, вида повреждения, степени износа). Наложение заплаты на легкое верхнее платье.</w:t>
      </w:r>
      <w:r w:rsidR="0050276C"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Определение способа ремонта. Подбор ткани, ниток для заплаты. Подготовка заплаты. Наложение заплаты. Использование зигзагообразной строчки для наложения заплаты в виде аппликации.</w:t>
      </w:r>
      <w:r w:rsidR="0050276C" w:rsidRPr="000A555D">
        <w:rPr>
          <w:rFonts w:ascii="Times New Roman" w:hAnsi="Times New Roman"/>
          <w:sz w:val="24"/>
          <w:szCs w:val="24"/>
        </w:rPr>
        <w:t xml:space="preserve"> </w:t>
      </w:r>
      <w:r w:rsidRPr="000A555D">
        <w:rPr>
          <w:rStyle w:val="Bodytext155ptBold"/>
          <w:sz w:val="24"/>
          <w:szCs w:val="24"/>
        </w:rPr>
        <w:t>Практическое повторение. Индивидуальный пошив</w:t>
      </w:r>
      <w:r w:rsidR="00162356" w:rsidRPr="000A555D">
        <w:rPr>
          <w:rStyle w:val="Bodytext155ptBold"/>
          <w:sz w:val="24"/>
          <w:szCs w:val="24"/>
        </w:rPr>
        <w:t>.</w:t>
      </w:r>
      <w:r w:rsidR="0050276C" w:rsidRPr="000A555D">
        <w:rPr>
          <w:rStyle w:val="Bodytext155ptBold"/>
          <w:sz w:val="24"/>
          <w:szCs w:val="24"/>
        </w:rPr>
        <w:t xml:space="preserve"> </w:t>
      </w:r>
      <w:r w:rsidRPr="000A555D">
        <w:rPr>
          <w:rStyle w:val="BodytextBold"/>
          <w:b w:val="0"/>
          <w:i/>
          <w:sz w:val="24"/>
          <w:szCs w:val="24"/>
        </w:rPr>
        <w:t>Виды работы.</w:t>
      </w:r>
      <w:r w:rsidRPr="000A555D">
        <w:rPr>
          <w:rFonts w:ascii="Times New Roman" w:hAnsi="Times New Roman"/>
          <w:sz w:val="24"/>
          <w:szCs w:val="24"/>
        </w:rPr>
        <w:t xml:space="preserve"> Пошив постельного белья, детского и женского белья, плечевых изделий по готовому крою.</w:t>
      </w:r>
    </w:p>
    <w:p w:rsidR="003F76D3" w:rsidRPr="000A555D" w:rsidRDefault="003F76D3" w:rsidP="00162356">
      <w:pPr>
        <w:pStyle w:val="afd"/>
        <w:spacing w:line="360" w:lineRule="auto"/>
        <w:jc w:val="both"/>
        <w:rPr>
          <w:rFonts w:ascii="Times New Roman" w:hAnsi="Times New Roman"/>
          <w:sz w:val="24"/>
          <w:szCs w:val="24"/>
        </w:rPr>
      </w:pPr>
      <w:bookmarkStart w:id="104" w:name="bookmark114"/>
      <w:r w:rsidRPr="000A555D">
        <w:rPr>
          <w:rFonts w:ascii="Times New Roman" w:hAnsi="Times New Roman"/>
          <w:b/>
          <w:sz w:val="24"/>
          <w:szCs w:val="24"/>
        </w:rPr>
        <w:t>Контрольная работа</w:t>
      </w:r>
      <w:bookmarkEnd w:id="104"/>
      <w:r w:rsidR="00162356" w:rsidRPr="000A555D">
        <w:rPr>
          <w:rFonts w:ascii="Times New Roman" w:hAnsi="Times New Roman"/>
          <w:b/>
          <w:sz w:val="24"/>
          <w:szCs w:val="24"/>
        </w:rPr>
        <w:t xml:space="preserve">. </w:t>
      </w:r>
      <w:r w:rsidRPr="000A555D">
        <w:rPr>
          <w:rFonts w:ascii="Times New Roman" w:hAnsi="Times New Roman"/>
          <w:sz w:val="24"/>
          <w:szCs w:val="24"/>
        </w:rPr>
        <w:t xml:space="preserve">Выполнение отдельных операций по пошиву изделия без предварительного сметывания. </w:t>
      </w:r>
    </w:p>
    <w:p w:rsidR="004F7A63" w:rsidRPr="000A555D" w:rsidRDefault="003F76D3" w:rsidP="004F7A63">
      <w:pPr>
        <w:pStyle w:val="afd"/>
        <w:spacing w:line="360" w:lineRule="auto"/>
        <w:jc w:val="center"/>
        <w:rPr>
          <w:rStyle w:val="Heading217pt"/>
          <w:b/>
          <w:sz w:val="24"/>
          <w:szCs w:val="24"/>
        </w:rPr>
      </w:pPr>
      <w:bookmarkStart w:id="105" w:name="bookmark116"/>
      <w:r w:rsidRPr="000A555D">
        <w:rPr>
          <w:rStyle w:val="Heading217pt"/>
          <w:b/>
          <w:sz w:val="24"/>
          <w:szCs w:val="24"/>
        </w:rPr>
        <w:t>9 класс</w:t>
      </w:r>
      <w:r w:rsidR="00BF2CB2" w:rsidRPr="000A555D">
        <w:rPr>
          <w:rStyle w:val="Heading217pt"/>
          <w:b/>
          <w:sz w:val="24"/>
          <w:szCs w:val="24"/>
        </w:rPr>
        <w:t xml:space="preserve"> (8 ч в неделю)</w:t>
      </w:r>
    </w:p>
    <w:p w:rsidR="003F76D3" w:rsidRPr="000A555D" w:rsidRDefault="003F76D3" w:rsidP="003F76D3">
      <w:pPr>
        <w:pStyle w:val="afd"/>
        <w:spacing w:line="360" w:lineRule="auto"/>
        <w:jc w:val="both"/>
        <w:rPr>
          <w:rFonts w:ascii="Times New Roman" w:hAnsi="Times New Roman"/>
          <w:sz w:val="24"/>
          <w:szCs w:val="24"/>
        </w:rPr>
      </w:pPr>
      <w:r w:rsidRPr="000A555D">
        <w:rPr>
          <w:rFonts w:ascii="Times New Roman" w:hAnsi="Times New Roman"/>
          <w:b/>
          <w:sz w:val="24"/>
          <w:szCs w:val="24"/>
        </w:rPr>
        <w:t>Вводное занятие</w:t>
      </w:r>
      <w:bookmarkEnd w:id="105"/>
      <w:r w:rsidR="00162356" w:rsidRPr="000A555D">
        <w:rPr>
          <w:rFonts w:ascii="Times New Roman" w:hAnsi="Times New Roman"/>
          <w:b/>
          <w:sz w:val="24"/>
          <w:szCs w:val="24"/>
        </w:rPr>
        <w:t xml:space="preserve">. </w:t>
      </w:r>
      <w:r w:rsidRPr="000A555D">
        <w:rPr>
          <w:rFonts w:ascii="Times New Roman" w:hAnsi="Times New Roman"/>
          <w:sz w:val="24"/>
          <w:szCs w:val="24"/>
        </w:rPr>
        <w:t>Итоги обучения за прошлый год и задачи предстоящего. Ответственность обучения в швейной мастерской. Техника безопасности при пользовании инструментами и оборудованием. Распределение рабочих мест.</w:t>
      </w:r>
    </w:p>
    <w:p w:rsidR="003F76D3" w:rsidRPr="000A555D" w:rsidRDefault="003F76D3" w:rsidP="003F76D3">
      <w:pPr>
        <w:pStyle w:val="afd"/>
        <w:spacing w:line="360" w:lineRule="auto"/>
        <w:jc w:val="both"/>
        <w:rPr>
          <w:rFonts w:ascii="Times New Roman" w:hAnsi="Times New Roman"/>
          <w:sz w:val="24"/>
          <w:szCs w:val="24"/>
        </w:rPr>
      </w:pPr>
      <w:bookmarkStart w:id="106" w:name="bookmark117"/>
      <w:r w:rsidRPr="000A555D">
        <w:rPr>
          <w:rFonts w:ascii="Times New Roman" w:hAnsi="Times New Roman"/>
          <w:b/>
          <w:sz w:val="24"/>
          <w:szCs w:val="24"/>
        </w:rPr>
        <w:t>Особенности обработки изделий из синтетических тканей</w:t>
      </w:r>
      <w:bookmarkEnd w:id="106"/>
      <w:r w:rsidR="00162356" w:rsidRPr="000A555D">
        <w:rPr>
          <w:rFonts w:ascii="Times New Roman" w:hAnsi="Times New Roman"/>
          <w:b/>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Ассортимент тканей из синтетических волокон и нитей. Блузочная, платьевая и плащевая синтетические ткани: свойства и их учет при пошиве изделий. Особенности влажно-тепловой обработки синтетической ткани. Чистка, стирка и хранение изделий из синтетических тканей.</w:t>
      </w:r>
      <w:r w:rsidR="0050276C" w:rsidRPr="000A555D">
        <w:rPr>
          <w:rFonts w:ascii="Times New Roman" w:hAnsi="Times New Roman"/>
          <w:sz w:val="24"/>
          <w:szCs w:val="24"/>
        </w:rPr>
        <w:t xml:space="preserve"> </w:t>
      </w:r>
      <w:r w:rsidRPr="000A555D">
        <w:rPr>
          <w:rStyle w:val="BodytextBold"/>
          <w:b w:val="0"/>
          <w:i/>
          <w:sz w:val="24"/>
          <w:szCs w:val="24"/>
        </w:rPr>
        <w:t>Лабораторная работа.</w:t>
      </w:r>
      <w:r w:rsidRPr="000A555D">
        <w:rPr>
          <w:rFonts w:ascii="Times New Roman" w:hAnsi="Times New Roman"/>
          <w:sz w:val="24"/>
          <w:szCs w:val="24"/>
        </w:rPr>
        <w:t xml:space="preserve"> Определение синтетических тканей по внешнему виду, на ощупь и по характеру горения нитей.</w:t>
      </w:r>
    </w:p>
    <w:p w:rsidR="003F76D3" w:rsidRPr="000A555D" w:rsidRDefault="003F76D3" w:rsidP="003F76D3">
      <w:pPr>
        <w:pStyle w:val="afd"/>
        <w:spacing w:line="360" w:lineRule="auto"/>
        <w:jc w:val="both"/>
        <w:rPr>
          <w:rFonts w:ascii="Times New Roman" w:hAnsi="Times New Roman"/>
          <w:sz w:val="24"/>
          <w:szCs w:val="24"/>
        </w:rPr>
      </w:pPr>
      <w:bookmarkStart w:id="107" w:name="bookmark118"/>
      <w:r w:rsidRPr="000A555D">
        <w:rPr>
          <w:rFonts w:ascii="Times New Roman" w:hAnsi="Times New Roman"/>
          <w:b/>
          <w:sz w:val="24"/>
          <w:szCs w:val="24"/>
        </w:rPr>
        <w:t>Раскрой платья, отрезного по линии талии (линии бедер), по готовым выкройкам из журналов мод</w:t>
      </w:r>
      <w:bookmarkEnd w:id="107"/>
      <w:r w:rsidR="00162356"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Платье, отрезное по линии талии или по линии бедер, со съемным поясом, с рукавами или без рукавов.</w:t>
      </w:r>
      <w:r w:rsidR="0050276C"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Платья, отрезные по линии талии или по линии бедер. Фасоны отрезного платья. Детали платья, отрезного по линии талии и по линии бедер.</w:t>
      </w:r>
      <w:r w:rsidR="0050276C"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Выбор и описание фасона платья.</w:t>
      </w:r>
      <w:r w:rsidR="0050276C"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Изготовление выкройки платья по журналам мод. Раскладка выкройки на ткани. Раскрой с учетом припусков на швы. Прокладывание копировальных стежков.</w:t>
      </w:r>
    </w:p>
    <w:p w:rsidR="003F76D3" w:rsidRPr="000A555D" w:rsidRDefault="003F76D3" w:rsidP="003F76D3">
      <w:pPr>
        <w:pStyle w:val="afd"/>
        <w:spacing w:line="360" w:lineRule="auto"/>
        <w:jc w:val="both"/>
        <w:rPr>
          <w:rFonts w:ascii="Times New Roman" w:hAnsi="Times New Roman"/>
          <w:sz w:val="24"/>
          <w:szCs w:val="24"/>
        </w:rPr>
      </w:pPr>
      <w:bookmarkStart w:id="108" w:name="bookmark119"/>
      <w:r w:rsidRPr="000A555D">
        <w:rPr>
          <w:rFonts w:ascii="Times New Roman" w:hAnsi="Times New Roman"/>
          <w:b/>
          <w:sz w:val="24"/>
          <w:szCs w:val="24"/>
        </w:rPr>
        <w:t>Пошив платья, отрезного по линии талии (линии бедер)</w:t>
      </w:r>
      <w:bookmarkEnd w:id="108"/>
      <w:r w:rsidR="00162356" w:rsidRPr="000A555D">
        <w:rPr>
          <w:rFonts w:ascii="Times New Roman" w:hAnsi="Times New Roman"/>
          <w:b/>
          <w:sz w:val="24"/>
          <w:szCs w:val="24"/>
        </w:rPr>
        <w:t>.</w:t>
      </w:r>
      <w:r w:rsidR="0050276C"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Платье, отрезное по линии талии или по линии бедер.</w:t>
      </w:r>
      <w:r w:rsidR="0050276C"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Ткани, используемые для пошива отрезного платья. Детали платья, отрезного по линии талии. Правила соединения лифа с юбкой.</w:t>
      </w:r>
      <w:r w:rsidR="0050276C" w:rsidRPr="000A555D">
        <w:rPr>
          <w:rFonts w:ascii="Times New Roman" w:hAnsi="Times New Roman"/>
          <w:sz w:val="24"/>
          <w:szCs w:val="24"/>
        </w:rPr>
        <w:t xml:space="preserve"> </w:t>
      </w:r>
      <w:r w:rsidRPr="000A555D">
        <w:rPr>
          <w:rStyle w:val="BodytextBold"/>
          <w:b w:val="0"/>
          <w:i/>
          <w:sz w:val="24"/>
          <w:szCs w:val="24"/>
        </w:rPr>
        <w:t>Практические работы.</w:t>
      </w:r>
      <w:r w:rsidR="0050276C" w:rsidRPr="000A555D">
        <w:rPr>
          <w:rStyle w:val="BodytextBold"/>
          <w:b w:val="0"/>
          <w:i/>
          <w:sz w:val="24"/>
          <w:szCs w:val="24"/>
        </w:rPr>
        <w:t xml:space="preserve"> </w:t>
      </w:r>
      <w:r w:rsidRPr="000A555D">
        <w:rPr>
          <w:rFonts w:ascii="Times New Roman" w:hAnsi="Times New Roman"/>
          <w:sz w:val="24"/>
          <w:szCs w:val="24"/>
        </w:rPr>
        <w:t>Подготовка к примерке платья. Примерка. Внесение исправлений после примерки. Обработка вытачек, боковых и плечевых срезов. Обработка пояса. Соединение лифа с юбкой притачным швом.</w:t>
      </w:r>
    </w:p>
    <w:p w:rsidR="003F76D3" w:rsidRPr="000A555D" w:rsidRDefault="003F76D3" w:rsidP="003F76D3">
      <w:pPr>
        <w:pStyle w:val="afd"/>
        <w:spacing w:line="360" w:lineRule="auto"/>
        <w:jc w:val="both"/>
        <w:rPr>
          <w:rFonts w:ascii="Times New Roman" w:hAnsi="Times New Roman"/>
          <w:sz w:val="24"/>
          <w:szCs w:val="24"/>
        </w:rPr>
      </w:pPr>
      <w:bookmarkStart w:id="109" w:name="bookmark120"/>
      <w:r w:rsidRPr="000A555D">
        <w:rPr>
          <w:rFonts w:ascii="Times New Roman" w:hAnsi="Times New Roman"/>
          <w:b/>
          <w:sz w:val="24"/>
          <w:szCs w:val="24"/>
        </w:rPr>
        <w:t>Практическое повторение. Индивидуальный пошив</w:t>
      </w:r>
      <w:bookmarkEnd w:id="109"/>
      <w:r w:rsidR="00162356" w:rsidRPr="000A555D">
        <w:rPr>
          <w:rFonts w:ascii="Times New Roman" w:hAnsi="Times New Roman"/>
          <w:b/>
          <w:sz w:val="24"/>
          <w:szCs w:val="24"/>
        </w:rPr>
        <w:t xml:space="preserve">. </w:t>
      </w:r>
      <w:r w:rsidRPr="000A555D">
        <w:rPr>
          <w:rStyle w:val="BodytextBold"/>
          <w:b w:val="0"/>
          <w:i/>
          <w:sz w:val="24"/>
          <w:szCs w:val="24"/>
        </w:rPr>
        <w:t>Виды работы.</w:t>
      </w:r>
      <w:r w:rsidRPr="000A555D">
        <w:rPr>
          <w:rFonts w:ascii="Times New Roman" w:hAnsi="Times New Roman"/>
          <w:sz w:val="24"/>
          <w:szCs w:val="24"/>
        </w:rPr>
        <w:t xml:space="preserve"> Пошив постельного белья, платья, блузки, женской и детской юбки.</w:t>
      </w:r>
    </w:p>
    <w:p w:rsidR="003F76D3" w:rsidRPr="000A555D" w:rsidRDefault="003F76D3" w:rsidP="003F76D3">
      <w:pPr>
        <w:pStyle w:val="afd"/>
        <w:spacing w:line="360" w:lineRule="auto"/>
        <w:jc w:val="both"/>
        <w:rPr>
          <w:rFonts w:ascii="Times New Roman" w:hAnsi="Times New Roman"/>
          <w:sz w:val="24"/>
          <w:szCs w:val="24"/>
        </w:rPr>
      </w:pPr>
      <w:bookmarkStart w:id="110" w:name="bookmark121"/>
      <w:r w:rsidRPr="000A555D">
        <w:rPr>
          <w:rFonts w:ascii="Times New Roman" w:hAnsi="Times New Roman"/>
          <w:b/>
          <w:sz w:val="24"/>
          <w:szCs w:val="24"/>
        </w:rPr>
        <w:t>Самостоятельная работа</w:t>
      </w:r>
      <w:bookmarkEnd w:id="110"/>
      <w:r w:rsidR="00162356" w:rsidRPr="000A555D">
        <w:rPr>
          <w:rFonts w:ascii="Times New Roman" w:hAnsi="Times New Roman"/>
          <w:b/>
          <w:sz w:val="24"/>
          <w:szCs w:val="24"/>
        </w:rPr>
        <w:t xml:space="preserve">. </w:t>
      </w:r>
      <w:r w:rsidRPr="000A555D">
        <w:rPr>
          <w:rFonts w:ascii="Times New Roman" w:hAnsi="Times New Roman"/>
          <w:sz w:val="24"/>
          <w:szCs w:val="24"/>
        </w:rPr>
        <w:t>Отдельные операции по пошиву изделия в масштабе 1: 2. (Выполняется по готовому крою).</w:t>
      </w:r>
    </w:p>
    <w:p w:rsidR="003F76D3" w:rsidRPr="000A555D" w:rsidRDefault="003F76D3" w:rsidP="003F76D3">
      <w:pPr>
        <w:pStyle w:val="afd"/>
        <w:spacing w:line="360" w:lineRule="auto"/>
        <w:jc w:val="both"/>
        <w:rPr>
          <w:rFonts w:ascii="Times New Roman" w:hAnsi="Times New Roman"/>
          <w:sz w:val="24"/>
          <w:szCs w:val="24"/>
        </w:rPr>
      </w:pPr>
      <w:bookmarkStart w:id="111" w:name="bookmark122"/>
      <w:r w:rsidRPr="000A555D">
        <w:rPr>
          <w:rFonts w:ascii="Times New Roman" w:hAnsi="Times New Roman"/>
          <w:b/>
          <w:sz w:val="24"/>
          <w:szCs w:val="24"/>
        </w:rPr>
        <w:t>Вводное занятие</w:t>
      </w:r>
      <w:bookmarkEnd w:id="111"/>
      <w:r w:rsidR="00004F50" w:rsidRPr="000A555D">
        <w:rPr>
          <w:rFonts w:ascii="Times New Roman" w:hAnsi="Times New Roman"/>
          <w:b/>
          <w:sz w:val="24"/>
          <w:szCs w:val="24"/>
        </w:rPr>
        <w:t xml:space="preserve">. </w:t>
      </w:r>
      <w:r w:rsidRPr="000A555D">
        <w:rPr>
          <w:rFonts w:ascii="Times New Roman" w:hAnsi="Times New Roman"/>
          <w:sz w:val="24"/>
          <w:szCs w:val="24"/>
        </w:rPr>
        <w:t>План работы на четверть. Распределение рабочих мест. Проверка состояния и подготовка к работе инструмента и швейных машин. Правила техники безопасности при обращении с ними.</w:t>
      </w:r>
      <w:bookmarkStart w:id="112" w:name="bookmark123"/>
      <w:r w:rsidR="0050276C" w:rsidRPr="000A555D">
        <w:rPr>
          <w:rFonts w:ascii="Times New Roman" w:hAnsi="Times New Roman"/>
          <w:sz w:val="24"/>
          <w:szCs w:val="24"/>
        </w:rPr>
        <w:t xml:space="preserve"> </w:t>
      </w:r>
      <w:r w:rsidRPr="000A555D">
        <w:rPr>
          <w:rFonts w:ascii="Times New Roman" w:hAnsi="Times New Roman"/>
          <w:sz w:val="24"/>
          <w:szCs w:val="24"/>
        </w:rPr>
        <w:t>Готовые выкройки и чертежи изделий в масштабе и в натуральную величину</w:t>
      </w:r>
      <w:bookmarkEnd w:id="112"/>
      <w:r w:rsidR="00004F50" w:rsidRPr="000A555D">
        <w:rPr>
          <w:rFonts w:ascii="Times New Roman" w:hAnsi="Times New Roman"/>
          <w:b/>
          <w:i/>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Готовая выкройка: особенности, название деталей и контурных срезов, условные обозначения линий, контрольных точек и размеров на чертежах в натуральную величину, цифровые обозначения на чертежах в уменьшенном масштабе.</w:t>
      </w:r>
      <w:r w:rsidR="0050276C"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Использование резца и кальки для перевода выкроек в натуральную величину из приложения к журналу мод. Подгонка выкройки на свой размер. Описание фасона изделия по рисунку в журнале мод с использованием инструкции к выкройке.</w:t>
      </w:r>
      <w:r w:rsidR="0050276C"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Выбор фасона изделия с учетом его сложности. Анализ выкройки и чертежа.</w:t>
      </w:r>
    </w:p>
    <w:p w:rsidR="003F76D3" w:rsidRPr="000A555D" w:rsidRDefault="003F76D3" w:rsidP="003F76D3">
      <w:pPr>
        <w:pStyle w:val="afd"/>
        <w:spacing w:line="360" w:lineRule="auto"/>
        <w:jc w:val="both"/>
        <w:rPr>
          <w:rFonts w:ascii="Times New Roman" w:hAnsi="Times New Roman"/>
          <w:sz w:val="24"/>
          <w:szCs w:val="24"/>
        </w:rPr>
      </w:pPr>
      <w:bookmarkStart w:id="113" w:name="bookmark124"/>
      <w:r w:rsidRPr="000A555D">
        <w:rPr>
          <w:rFonts w:ascii="Times New Roman" w:hAnsi="Times New Roman"/>
          <w:b/>
          <w:sz w:val="24"/>
          <w:szCs w:val="24"/>
        </w:rPr>
        <w:t>Раскрой по готовым выкройкам или чертежам и пошив легкой женской одежды</w:t>
      </w:r>
      <w:bookmarkEnd w:id="113"/>
      <w:r w:rsidR="00004F50" w:rsidRPr="000A555D">
        <w:rPr>
          <w:rFonts w:ascii="Times New Roman" w:hAnsi="Times New Roman"/>
          <w:b/>
          <w:sz w:val="24"/>
          <w:szCs w:val="24"/>
        </w:rPr>
        <w:t xml:space="preserve">. </w:t>
      </w:r>
      <w:r w:rsidRPr="000A555D">
        <w:rPr>
          <w:rStyle w:val="BodytextBold"/>
          <w:b w:val="0"/>
          <w:i/>
          <w:sz w:val="24"/>
          <w:szCs w:val="24"/>
        </w:rPr>
        <w:t>Изделия.</w:t>
      </w:r>
      <w:r w:rsidRPr="000A555D">
        <w:rPr>
          <w:rFonts w:ascii="Times New Roman" w:hAnsi="Times New Roman"/>
          <w:sz w:val="24"/>
          <w:szCs w:val="24"/>
        </w:rPr>
        <w:t xml:space="preserve"> Платье, юбка, сарафан, блузка несложного фасона.</w:t>
      </w:r>
      <w:r w:rsidR="0050276C"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Готовая выкройка: названия деталей, контрольные обозначения, описания к выкройке или чертежу. Выбор фасона и его анализ. Подбор ткани, ниток и фурнитуры. Подбор отделки для модели с отделкой. Норма расхода ткани при разной ее ширине. Анализ выкройки.</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Bold"/>
          <w:b w:val="0"/>
          <w:i/>
          <w:sz w:val="24"/>
          <w:szCs w:val="24"/>
        </w:rPr>
        <w:t>Практические работы.</w:t>
      </w:r>
      <w:r w:rsidRPr="000A555D">
        <w:rPr>
          <w:rFonts w:ascii="Times New Roman" w:hAnsi="Times New Roman"/>
          <w:sz w:val="24"/>
          <w:szCs w:val="24"/>
        </w:rPr>
        <w:t xml:space="preserve"> Раскладка выкройки на ткани. Проверка раскладки с учетом направления рисунка, экономного использования ткани и припусков на швы. Раскрой. Пошив и отделка изделия.</w:t>
      </w:r>
    </w:p>
    <w:p w:rsidR="003F76D3" w:rsidRPr="000A555D" w:rsidRDefault="003F76D3" w:rsidP="003F76D3">
      <w:pPr>
        <w:pStyle w:val="afd"/>
        <w:spacing w:line="360" w:lineRule="auto"/>
        <w:jc w:val="both"/>
        <w:rPr>
          <w:rFonts w:ascii="Times New Roman" w:hAnsi="Times New Roman"/>
          <w:sz w:val="24"/>
          <w:szCs w:val="24"/>
        </w:rPr>
      </w:pPr>
      <w:bookmarkStart w:id="114" w:name="bookmark125"/>
      <w:r w:rsidRPr="000A555D">
        <w:rPr>
          <w:rFonts w:ascii="Times New Roman" w:hAnsi="Times New Roman"/>
          <w:b/>
          <w:sz w:val="24"/>
          <w:szCs w:val="24"/>
        </w:rPr>
        <w:t>Практическое повторение. Индивидуальный пошив</w:t>
      </w:r>
      <w:bookmarkEnd w:id="114"/>
      <w:r w:rsidR="00004F50" w:rsidRPr="000A555D">
        <w:rPr>
          <w:rFonts w:ascii="Times New Roman" w:hAnsi="Times New Roman"/>
          <w:b/>
          <w:sz w:val="24"/>
          <w:szCs w:val="24"/>
        </w:rPr>
        <w:t xml:space="preserve">. </w:t>
      </w:r>
      <w:r w:rsidRPr="000A555D">
        <w:rPr>
          <w:rStyle w:val="BodytextBold"/>
          <w:b w:val="0"/>
          <w:i/>
          <w:sz w:val="24"/>
          <w:szCs w:val="24"/>
        </w:rPr>
        <w:t>Виды работы.</w:t>
      </w:r>
      <w:r w:rsidRPr="000A555D">
        <w:rPr>
          <w:rFonts w:ascii="Times New Roman" w:hAnsi="Times New Roman"/>
          <w:sz w:val="24"/>
          <w:szCs w:val="24"/>
        </w:rPr>
        <w:t xml:space="preserve"> Пошив постельного белья, платья, блузки, женской и детской юбки.</w:t>
      </w:r>
    </w:p>
    <w:p w:rsidR="003F76D3" w:rsidRPr="000A555D" w:rsidRDefault="003F76D3" w:rsidP="003F76D3">
      <w:pPr>
        <w:pStyle w:val="afd"/>
        <w:spacing w:line="360" w:lineRule="auto"/>
        <w:jc w:val="both"/>
        <w:rPr>
          <w:rFonts w:ascii="Times New Roman" w:hAnsi="Times New Roman"/>
          <w:sz w:val="24"/>
          <w:szCs w:val="24"/>
        </w:rPr>
      </w:pPr>
      <w:bookmarkStart w:id="115" w:name="bookmark126"/>
      <w:r w:rsidRPr="000A555D">
        <w:rPr>
          <w:rFonts w:ascii="Times New Roman" w:hAnsi="Times New Roman"/>
          <w:b/>
          <w:sz w:val="24"/>
          <w:szCs w:val="24"/>
        </w:rPr>
        <w:t>Самостоятельная работа</w:t>
      </w:r>
      <w:bookmarkEnd w:id="115"/>
      <w:r w:rsidR="00004F50" w:rsidRPr="000A555D">
        <w:rPr>
          <w:rFonts w:ascii="Times New Roman" w:hAnsi="Times New Roman"/>
          <w:b/>
          <w:sz w:val="24"/>
          <w:szCs w:val="24"/>
        </w:rPr>
        <w:t xml:space="preserve">. </w:t>
      </w:r>
      <w:r w:rsidRPr="000A555D">
        <w:rPr>
          <w:rFonts w:ascii="Times New Roman" w:hAnsi="Times New Roman"/>
          <w:sz w:val="24"/>
          <w:szCs w:val="24"/>
        </w:rPr>
        <w:t>Отдельные операции по пошиву изделия в масштабе 1: 2. (Выполняется по готовому крою).</w:t>
      </w:r>
    </w:p>
    <w:p w:rsidR="003F76D3" w:rsidRPr="000A555D" w:rsidRDefault="003F76D3" w:rsidP="003F76D3">
      <w:pPr>
        <w:pStyle w:val="afd"/>
        <w:spacing w:line="360" w:lineRule="auto"/>
        <w:jc w:val="both"/>
        <w:rPr>
          <w:rFonts w:ascii="Times New Roman" w:hAnsi="Times New Roman"/>
          <w:sz w:val="24"/>
          <w:szCs w:val="24"/>
        </w:rPr>
      </w:pPr>
      <w:bookmarkStart w:id="116" w:name="bookmark127"/>
      <w:r w:rsidRPr="000A555D">
        <w:rPr>
          <w:rFonts w:ascii="Times New Roman" w:hAnsi="Times New Roman"/>
          <w:b/>
          <w:sz w:val="24"/>
          <w:szCs w:val="24"/>
        </w:rPr>
        <w:t>Вводное занятие</w:t>
      </w:r>
      <w:bookmarkEnd w:id="116"/>
      <w:r w:rsidR="00004F50" w:rsidRPr="000A555D">
        <w:rPr>
          <w:rFonts w:ascii="Times New Roman" w:hAnsi="Times New Roman"/>
          <w:b/>
          <w:sz w:val="24"/>
          <w:szCs w:val="24"/>
        </w:rPr>
        <w:t xml:space="preserve">. </w:t>
      </w:r>
      <w:r w:rsidRPr="000A555D">
        <w:rPr>
          <w:rFonts w:ascii="Times New Roman" w:hAnsi="Times New Roman"/>
          <w:sz w:val="24"/>
          <w:szCs w:val="24"/>
        </w:rPr>
        <w:t>План работы на четверть. Обязанности по сохранению оборудования в мастерской. Проверка состояния и подготовка к работе инструмента и швейных машин. Правила техники безопасности при обращении с ними.</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155ptBold"/>
          <w:sz w:val="24"/>
          <w:szCs w:val="24"/>
        </w:rPr>
        <w:t>Трудовое законодательство</w:t>
      </w:r>
      <w:r w:rsidR="00004F50" w:rsidRPr="000A555D">
        <w:rPr>
          <w:rStyle w:val="Bodytext155ptBold"/>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Кодекс законов о труде. Основные права и обязанности рабочих и служащих. Трудовой договор. Перевод на другую работу. Расторжение трудового договора. Отстранение от работы. Рабочее время и время отдыха. Заработная плата. Трудовая дисциплина. Охрана труда. Труд молодежи.</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155ptBold"/>
          <w:sz w:val="24"/>
          <w:szCs w:val="24"/>
        </w:rPr>
        <w:t>Организация труда и производства на швейных предприятиях</w:t>
      </w:r>
      <w:r w:rsidR="00004F50" w:rsidRPr="000A555D">
        <w:rPr>
          <w:rStyle w:val="Bodytext155ptBold"/>
          <w:sz w:val="24"/>
          <w:szCs w:val="24"/>
        </w:rPr>
        <w:t>.</w:t>
      </w:r>
      <w:r w:rsidR="0050276C" w:rsidRPr="000A555D">
        <w:rPr>
          <w:rStyle w:val="Bodytext155ptBold"/>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Основные этапы изготовления одежды в швейной промышленности. Общее представление о разработке моделей и конструировании изделий для массового производства. Цеха на швейной фабрике: экспериментальный, подготовительный, раскройный и швейный. Общее представление об организации труда в основных цехах на швейной фабрике. Норма времени (время, необходимое для выполнения данной операции) и норма выработки (количество готовой продукции в единицу времени). Бригадная форма организации труда. Оплата труда швеи-мотористки.</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155ptBold"/>
          <w:sz w:val="24"/>
          <w:szCs w:val="24"/>
        </w:rPr>
        <w:t>Правила безопасной работы на швейных предприятиях</w:t>
      </w:r>
      <w:r w:rsidR="00004F50" w:rsidRPr="000A555D">
        <w:rPr>
          <w:rStyle w:val="Bodytext155ptBold"/>
          <w:sz w:val="24"/>
          <w:szCs w:val="24"/>
        </w:rPr>
        <w:t>.</w:t>
      </w:r>
      <w:r w:rsidR="0050276C" w:rsidRPr="000A555D">
        <w:rPr>
          <w:rStyle w:val="Bodytext155ptBold"/>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Законодательство по охране труда. Безопасность труда на швейной фабрике: в швейном цехе, на рабочем месте швеи-мотористки, в других цехах. Электробезопасность. Безопасная работа при выполнении ручных и машинных операций, а также при влажно-тепловой обработке изделий. Правила и инструкции по безопасности труда на рабочих местах.</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155ptBold"/>
          <w:sz w:val="24"/>
          <w:szCs w:val="24"/>
        </w:rPr>
        <w:t>Технология массового пошива простейших швейных изделий</w:t>
      </w:r>
      <w:r w:rsidR="00004F50" w:rsidRPr="000A555D">
        <w:rPr>
          <w:rStyle w:val="Bodytext155ptBold"/>
          <w:sz w:val="24"/>
          <w:szCs w:val="24"/>
        </w:rPr>
        <w:t>.</w:t>
      </w:r>
      <w:r w:rsidR="0050276C" w:rsidRPr="000A555D">
        <w:rPr>
          <w:rStyle w:val="Bodytext155ptBold"/>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Ассортимент простейших изделий фабрики. Ткань, используемая для пошива простейших изделий: виды, технологические свойства. Основные детали изделий, названия срезов. Виды швов, используемых при пошиве изделий. Последовательность обработки изделий. Технические условия на готовые изделия. Пооперационное разделение труда при пошиве простейшего изделия. Нормы выработки и плановые задания на пошив простейшего изделия в производственных условиях.</w:t>
      </w:r>
      <w:r w:rsidR="0050276C"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Межоперационный контроль. Ежедневный учет работы (индивидуальный и бригадный). Оценка качества готовых изделий. Подведение итогов выполнения планового задания.</w:t>
      </w:r>
      <w:r w:rsidR="0050276C" w:rsidRPr="000A555D">
        <w:rPr>
          <w:rFonts w:ascii="Times New Roman" w:hAnsi="Times New Roman"/>
          <w:sz w:val="24"/>
          <w:szCs w:val="24"/>
        </w:rPr>
        <w:t xml:space="preserve"> </w:t>
      </w:r>
      <w:r w:rsidRPr="000A555D">
        <w:rPr>
          <w:rStyle w:val="BodytextBold"/>
          <w:b w:val="0"/>
          <w:i/>
          <w:sz w:val="24"/>
          <w:szCs w:val="24"/>
        </w:rPr>
        <w:t>Упражнение.</w:t>
      </w:r>
      <w:r w:rsidRPr="000A555D">
        <w:rPr>
          <w:rFonts w:ascii="Times New Roman" w:hAnsi="Times New Roman"/>
          <w:sz w:val="24"/>
          <w:szCs w:val="24"/>
        </w:rPr>
        <w:t xml:space="preserve"> Изготовление пробного изделия индивидуально.</w:t>
      </w:r>
      <w:r w:rsidR="0050276C"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Изготовление изделия с пооперационным разделением труда.</w:t>
      </w:r>
    </w:p>
    <w:p w:rsidR="003F76D3" w:rsidRPr="000A555D" w:rsidRDefault="003F76D3" w:rsidP="003F76D3">
      <w:pPr>
        <w:pStyle w:val="afd"/>
        <w:spacing w:line="360" w:lineRule="auto"/>
        <w:jc w:val="both"/>
        <w:rPr>
          <w:rFonts w:ascii="Times New Roman" w:hAnsi="Times New Roman"/>
          <w:sz w:val="24"/>
          <w:szCs w:val="24"/>
        </w:rPr>
      </w:pPr>
      <w:bookmarkStart w:id="117" w:name="bookmark128"/>
      <w:r w:rsidRPr="000A555D">
        <w:rPr>
          <w:rFonts w:ascii="Times New Roman" w:hAnsi="Times New Roman"/>
          <w:b/>
          <w:sz w:val="24"/>
          <w:szCs w:val="24"/>
        </w:rPr>
        <w:t>Раскрой женской и детской легкой одежды по готовым лекалам. Пошив по производственной технологии</w:t>
      </w:r>
      <w:bookmarkEnd w:id="117"/>
      <w:r w:rsidR="00004F50" w:rsidRPr="000A555D">
        <w:rPr>
          <w:rFonts w:ascii="Times New Roman" w:hAnsi="Times New Roman"/>
          <w:b/>
          <w:sz w:val="24"/>
          <w:szCs w:val="24"/>
        </w:rPr>
        <w:t xml:space="preserve">. </w:t>
      </w:r>
      <w:r w:rsidRPr="000A555D">
        <w:rPr>
          <w:rStyle w:val="BodytextBold"/>
          <w:b w:val="0"/>
          <w:i/>
          <w:sz w:val="24"/>
          <w:szCs w:val="24"/>
        </w:rPr>
        <w:t>Изделие.</w:t>
      </w:r>
      <w:r w:rsidRPr="000A555D">
        <w:rPr>
          <w:rFonts w:ascii="Times New Roman" w:hAnsi="Times New Roman"/>
          <w:sz w:val="24"/>
          <w:szCs w:val="24"/>
        </w:rPr>
        <w:t xml:space="preserve"> Прямое цельнокроеное платье с несложной отделкой.</w:t>
      </w:r>
      <w:r w:rsidR="0050276C"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Работа подготовительного и раскройного цехов: настил тканей, раскладка лекал, экономные приемы раскроя, оборудование для раскроя, проверка качества кроя, маркировка кроя. Лекало: направление долевых нитей, контрольные точки для соединения деталей, хранение, материал для изготовления. Последовательность пошива прямого цельнокроеного платья на швейной фабрике: заготовка переда платья, соединение плечевых срезов, обработка горловины, втачивание рукавов в открытую пройму или обработка проймы подкройной обтачкой. Соединение боковых срезов, обработка низа изделия. Утюжка и складывание изделия.</w:t>
      </w:r>
      <w:r w:rsidR="0050276C"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Раскрой платья по фабричным лекалам. Пошив платья по производственной технологии.</w:t>
      </w:r>
    </w:p>
    <w:p w:rsidR="003F76D3" w:rsidRPr="000A555D" w:rsidRDefault="003F76D3" w:rsidP="003F76D3">
      <w:pPr>
        <w:pStyle w:val="afd"/>
        <w:spacing w:line="360" w:lineRule="auto"/>
        <w:jc w:val="both"/>
        <w:rPr>
          <w:rFonts w:ascii="Times New Roman" w:hAnsi="Times New Roman"/>
          <w:sz w:val="24"/>
          <w:szCs w:val="24"/>
        </w:rPr>
      </w:pPr>
      <w:bookmarkStart w:id="118" w:name="bookmark129"/>
      <w:r w:rsidRPr="000A555D">
        <w:rPr>
          <w:rFonts w:ascii="Times New Roman" w:hAnsi="Times New Roman"/>
          <w:b/>
          <w:sz w:val="24"/>
          <w:szCs w:val="24"/>
        </w:rPr>
        <w:t>Оборудование швейного цеха</w:t>
      </w:r>
      <w:bookmarkEnd w:id="118"/>
      <w:r w:rsidR="00004F50" w:rsidRPr="000A555D">
        <w:rPr>
          <w:rFonts w:ascii="Times New Roman" w:hAnsi="Times New Roman"/>
          <w:b/>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Универсальная швейная машина, скорость, виды выполняемых работ, основные механизмы. Приспособления к универсальной швейной машине (направляющие линейки для подшивки низа и выполнения окантовочного шва). Заправка нитей в машину. Перевод регулятора строчки. Простейшие приемы регулировки натяжения верхней и нижней нитей. Специальная швейная машина: виды (цепного стежка, краеобметочная, стачивающе-обметочная), характеристика и назначение видов. Заправка верхней и нижней нитей. Швейные машины-автоматы и полуавтоматы: характеристика и назначение.</w:t>
      </w:r>
      <w:r w:rsidR="0050276C"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Работа на универсальной швейной машине.</w:t>
      </w:r>
      <w:r w:rsidR="0050276C" w:rsidRPr="000A555D">
        <w:rPr>
          <w:rFonts w:ascii="Times New Roman" w:hAnsi="Times New Roman"/>
          <w:sz w:val="24"/>
          <w:szCs w:val="24"/>
        </w:rPr>
        <w:t xml:space="preserve"> </w:t>
      </w:r>
      <w:r w:rsidRPr="000A555D">
        <w:rPr>
          <w:rStyle w:val="BodytextBold"/>
          <w:b w:val="0"/>
          <w:i/>
          <w:sz w:val="24"/>
          <w:szCs w:val="24"/>
        </w:rPr>
        <w:t>Упражнения.</w:t>
      </w:r>
      <w:r w:rsidRPr="000A555D">
        <w:rPr>
          <w:rFonts w:ascii="Times New Roman" w:hAnsi="Times New Roman"/>
          <w:sz w:val="24"/>
          <w:szCs w:val="24"/>
        </w:rPr>
        <w:t xml:space="preserve"> Заправка верхней и нижней нитей на универсальной и специальной швейных машинах. Регулировка натяжения верхних и нижних нитей на универсальной и специальной швейных машинах.</w:t>
      </w:r>
    </w:p>
    <w:p w:rsidR="003F76D3" w:rsidRPr="000A555D" w:rsidRDefault="003F76D3" w:rsidP="003F76D3">
      <w:pPr>
        <w:pStyle w:val="afd"/>
        <w:spacing w:line="360" w:lineRule="auto"/>
        <w:jc w:val="both"/>
        <w:rPr>
          <w:rFonts w:ascii="Times New Roman" w:hAnsi="Times New Roman"/>
          <w:sz w:val="24"/>
          <w:szCs w:val="24"/>
        </w:rPr>
      </w:pPr>
      <w:bookmarkStart w:id="119" w:name="bookmark130"/>
      <w:r w:rsidRPr="000A555D">
        <w:rPr>
          <w:rFonts w:ascii="Times New Roman" w:hAnsi="Times New Roman"/>
          <w:b/>
          <w:sz w:val="24"/>
          <w:szCs w:val="24"/>
        </w:rPr>
        <w:t>Влажно-тепловая обработка изделий на швейном предприятии</w:t>
      </w:r>
      <w:bookmarkEnd w:id="119"/>
      <w:r w:rsidR="00004F50" w:rsidRPr="000A555D">
        <w:rPr>
          <w:rFonts w:ascii="Times New Roman" w:hAnsi="Times New Roman"/>
          <w:b/>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Оборудование отделочного цеха: виды (утюги, прессы, паровоздушные манекены), назначение. Общее представление о работе прессов. Назначение паровоздушного манекена. Требования к влажно-тепловой обработке изделий. Организация рабочего места при влажно-тепловой обработке изделия. Техника безопасности на рабочих местах.</w:t>
      </w:r>
    </w:p>
    <w:p w:rsidR="003F76D3" w:rsidRPr="000A555D" w:rsidRDefault="003F76D3" w:rsidP="003F76D3">
      <w:pPr>
        <w:pStyle w:val="afd"/>
        <w:spacing w:line="360" w:lineRule="auto"/>
        <w:jc w:val="both"/>
        <w:rPr>
          <w:rFonts w:ascii="Times New Roman" w:hAnsi="Times New Roman"/>
          <w:sz w:val="24"/>
          <w:szCs w:val="24"/>
        </w:rPr>
      </w:pPr>
      <w:bookmarkStart w:id="120" w:name="bookmark131"/>
      <w:r w:rsidRPr="000A555D">
        <w:rPr>
          <w:rFonts w:ascii="Times New Roman" w:hAnsi="Times New Roman"/>
          <w:b/>
          <w:sz w:val="24"/>
          <w:szCs w:val="24"/>
        </w:rPr>
        <w:t>Практическое повторение. Индивидуальный пошив</w:t>
      </w:r>
      <w:bookmarkEnd w:id="120"/>
      <w:r w:rsidR="00004F50" w:rsidRPr="000A555D">
        <w:rPr>
          <w:rFonts w:ascii="Times New Roman" w:hAnsi="Times New Roman"/>
          <w:b/>
          <w:sz w:val="24"/>
          <w:szCs w:val="24"/>
        </w:rPr>
        <w:t xml:space="preserve">. </w:t>
      </w:r>
      <w:r w:rsidRPr="000A555D">
        <w:rPr>
          <w:rStyle w:val="BodytextBold"/>
          <w:b w:val="0"/>
          <w:i/>
          <w:sz w:val="24"/>
          <w:szCs w:val="24"/>
        </w:rPr>
        <w:t>Виды работы.</w:t>
      </w:r>
      <w:r w:rsidRPr="000A555D">
        <w:rPr>
          <w:rFonts w:ascii="Times New Roman" w:hAnsi="Times New Roman"/>
          <w:sz w:val="24"/>
          <w:szCs w:val="24"/>
        </w:rPr>
        <w:t xml:space="preserve"> Пошив постельного белья, платья, блузки, женской и детской юбки.</w:t>
      </w:r>
    </w:p>
    <w:p w:rsidR="003F76D3" w:rsidRPr="000A555D" w:rsidRDefault="003F76D3" w:rsidP="003F76D3">
      <w:pPr>
        <w:pStyle w:val="afd"/>
        <w:spacing w:line="360" w:lineRule="auto"/>
        <w:jc w:val="both"/>
        <w:rPr>
          <w:rFonts w:ascii="Times New Roman" w:hAnsi="Times New Roman"/>
          <w:sz w:val="24"/>
          <w:szCs w:val="24"/>
        </w:rPr>
      </w:pPr>
      <w:bookmarkStart w:id="121" w:name="bookmark132"/>
      <w:r w:rsidRPr="000A555D">
        <w:rPr>
          <w:rFonts w:ascii="Times New Roman" w:hAnsi="Times New Roman"/>
          <w:b/>
          <w:sz w:val="24"/>
          <w:szCs w:val="24"/>
        </w:rPr>
        <w:t>Самостоятельная работа</w:t>
      </w:r>
      <w:bookmarkEnd w:id="121"/>
      <w:r w:rsidR="00004F50" w:rsidRPr="000A555D">
        <w:rPr>
          <w:rFonts w:ascii="Times New Roman" w:hAnsi="Times New Roman"/>
          <w:b/>
          <w:sz w:val="24"/>
          <w:szCs w:val="24"/>
        </w:rPr>
        <w:t xml:space="preserve">. </w:t>
      </w:r>
      <w:r w:rsidRPr="000A555D">
        <w:rPr>
          <w:rFonts w:ascii="Times New Roman" w:hAnsi="Times New Roman"/>
          <w:sz w:val="24"/>
          <w:szCs w:val="24"/>
        </w:rPr>
        <w:t>Отдельные операции по пошиву изделия в масштабе 1: 2. (Выполняется по готовому крою).</w:t>
      </w:r>
    </w:p>
    <w:p w:rsidR="003F76D3" w:rsidRPr="000A555D" w:rsidRDefault="003F76D3" w:rsidP="003F76D3">
      <w:pPr>
        <w:pStyle w:val="afd"/>
        <w:spacing w:line="360" w:lineRule="auto"/>
        <w:jc w:val="both"/>
        <w:rPr>
          <w:rFonts w:ascii="Times New Roman" w:hAnsi="Times New Roman"/>
          <w:sz w:val="24"/>
          <w:szCs w:val="24"/>
        </w:rPr>
      </w:pPr>
      <w:bookmarkStart w:id="122" w:name="bookmark133"/>
      <w:r w:rsidRPr="000A555D">
        <w:rPr>
          <w:rFonts w:ascii="Times New Roman" w:hAnsi="Times New Roman"/>
          <w:b/>
          <w:sz w:val="24"/>
          <w:szCs w:val="24"/>
        </w:rPr>
        <w:t>Вводное занятие</w:t>
      </w:r>
      <w:bookmarkEnd w:id="122"/>
      <w:r w:rsidR="00004F50" w:rsidRPr="000A555D">
        <w:rPr>
          <w:rFonts w:ascii="Times New Roman" w:hAnsi="Times New Roman"/>
          <w:b/>
          <w:sz w:val="24"/>
          <w:szCs w:val="24"/>
        </w:rPr>
        <w:t xml:space="preserve">. </w:t>
      </w:r>
      <w:r w:rsidRPr="000A555D">
        <w:rPr>
          <w:rFonts w:ascii="Times New Roman" w:hAnsi="Times New Roman"/>
          <w:sz w:val="24"/>
          <w:szCs w:val="24"/>
        </w:rPr>
        <w:t>План работы на четверть. Обязанности по сохранению оборудования в мастерской. Проверка состояния и подготовка к работе инструмента и швейных машин. Правила техники безопасности при обращении с ними.</w:t>
      </w:r>
    </w:p>
    <w:p w:rsidR="003F76D3" w:rsidRPr="000A555D" w:rsidRDefault="003F76D3" w:rsidP="003F76D3">
      <w:pPr>
        <w:pStyle w:val="afd"/>
        <w:spacing w:line="360" w:lineRule="auto"/>
        <w:jc w:val="both"/>
        <w:rPr>
          <w:rFonts w:ascii="Times New Roman" w:hAnsi="Times New Roman"/>
          <w:sz w:val="24"/>
          <w:szCs w:val="24"/>
        </w:rPr>
      </w:pPr>
      <w:bookmarkStart w:id="123" w:name="bookmark134"/>
      <w:r w:rsidRPr="000A555D">
        <w:rPr>
          <w:rFonts w:ascii="Times New Roman" w:hAnsi="Times New Roman"/>
          <w:b/>
          <w:sz w:val="24"/>
          <w:szCs w:val="24"/>
        </w:rPr>
        <w:t>Новые швейные материалы, используемые на швейном предприятии</w:t>
      </w:r>
      <w:bookmarkEnd w:id="123"/>
      <w:r w:rsidR="00004F50" w:rsidRPr="000A555D">
        <w:rPr>
          <w:rFonts w:ascii="Times New Roman" w:hAnsi="Times New Roman"/>
          <w:b/>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Новые ткани из натуральных волокон с добавкой искусственных и синтетических. Ткани с пропиткой, с блестящим покрытием, с применением металлических и металлизированных нитей. Нетканые материалы. Окраска, технологические свойства и использование новых тканей для изготовления одежды.</w:t>
      </w:r>
      <w:r w:rsidR="0050276C" w:rsidRPr="000A555D">
        <w:rPr>
          <w:rFonts w:ascii="Times New Roman" w:hAnsi="Times New Roman"/>
          <w:sz w:val="24"/>
          <w:szCs w:val="24"/>
        </w:rPr>
        <w:t xml:space="preserve"> </w:t>
      </w:r>
      <w:r w:rsidRPr="000A555D">
        <w:rPr>
          <w:rStyle w:val="BodytextBold"/>
          <w:b w:val="0"/>
          <w:i/>
          <w:sz w:val="24"/>
          <w:szCs w:val="24"/>
        </w:rPr>
        <w:t>Лабораторная работа.</w:t>
      </w:r>
      <w:r w:rsidRPr="000A555D">
        <w:rPr>
          <w:rFonts w:ascii="Times New Roman" w:hAnsi="Times New Roman"/>
          <w:sz w:val="24"/>
          <w:szCs w:val="24"/>
        </w:rPr>
        <w:t xml:space="preserve"> Изучение прорубаемости новых тканей (строчка на машине иглами и нитками разных номеров), влагопроницаемости (намачивание водой, сушка, наблюдение за изменением внешнего вида), сминаемости, изменений вида и качества при утюжке, с разным температурным режимом.</w:t>
      </w:r>
    </w:p>
    <w:p w:rsidR="003F76D3" w:rsidRPr="000A555D" w:rsidRDefault="003F76D3" w:rsidP="003F76D3">
      <w:pPr>
        <w:pStyle w:val="afd"/>
        <w:spacing w:line="360" w:lineRule="auto"/>
        <w:jc w:val="both"/>
        <w:rPr>
          <w:rFonts w:ascii="Times New Roman" w:hAnsi="Times New Roman"/>
          <w:sz w:val="24"/>
          <w:szCs w:val="24"/>
        </w:rPr>
      </w:pPr>
      <w:bookmarkStart w:id="124" w:name="bookmark135"/>
      <w:r w:rsidRPr="000A555D">
        <w:rPr>
          <w:rFonts w:ascii="Times New Roman" w:hAnsi="Times New Roman"/>
          <w:b/>
          <w:sz w:val="24"/>
          <w:szCs w:val="24"/>
        </w:rPr>
        <w:t>Технология пошива юбок и брюк, применяемая в массовом производстве одежды</w:t>
      </w:r>
      <w:bookmarkEnd w:id="124"/>
      <w:r w:rsidR="00004F50" w:rsidRPr="000A555D">
        <w:rPr>
          <w:rFonts w:ascii="Times New Roman" w:hAnsi="Times New Roman"/>
          <w:b/>
          <w:sz w:val="24"/>
          <w:szCs w:val="24"/>
        </w:rPr>
        <w:t xml:space="preserve">. </w:t>
      </w:r>
      <w:r w:rsidRPr="000A555D">
        <w:rPr>
          <w:rStyle w:val="BodytextBold"/>
          <w:b w:val="0"/>
          <w:i/>
          <w:sz w:val="24"/>
          <w:szCs w:val="24"/>
        </w:rPr>
        <w:t>Изделия.</w:t>
      </w:r>
      <w:r w:rsidRPr="000A555D">
        <w:rPr>
          <w:rFonts w:ascii="Times New Roman" w:hAnsi="Times New Roman"/>
          <w:sz w:val="24"/>
          <w:szCs w:val="24"/>
        </w:rPr>
        <w:t xml:space="preserve"> Юбки разных фасонов из ассортимента фабрики. Брюки подростковые и молодежные из ассортимента фабрики.</w:t>
      </w:r>
      <w:r w:rsidR="0050276C" w:rsidRPr="000A555D">
        <w:rPr>
          <w:rFonts w:ascii="Times New Roman" w:hAnsi="Times New Roman"/>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Ассортимент поясных изделий на фабрике. Ткани, используемые для изготовления поясных изделий: виды, свойства. Лекала, используемые на швейной фабрике для раскроя поясных изделий. Производственный способ обработки застежек в поясном изделии. Машины для обработки застежки. Новейшая технология обработки пояса. Использование прокладочных материалов и спецоборудования для обработки пояса. Современный способ обработки низа поясного изделия. Выбор моделей, подбор ткани и отделки. Подбор лекал, внесение необходимых изменений в выкройку детали изделия.</w:t>
      </w:r>
      <w:r w:rsidR="0050276C"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Влажно-тепловая обработка шва.</w:t>
      </w:r>
      <w:r w:rsidR="0050276C" w:rsidRPr="000A555D">
        <w:rPr>
          <w:rFonts w:ascii="Times New Roman" w:hAnsi="Times New Roman"/>
          <w:sz w:val="24"/>
          <w:szCs w:val="24"/>
        </w:rPr>
        <w:t xml:space="preserve"> </w:t>
      </w:r>
      <w:r w:rsidRPr="000A555D">
        <w:rPr>
          <w:rStyle w:val="BodytextBold"/>
          <w:b w:val="0"/>
          <w:i/>
          <w:sz w:val="24"/>
          <w:szCs w:val="24"/>
        </w:rPr>
        <w:t>Практические работы.</w:t>
      </w:r>
      <w:r w:rsidRPr="000A555D">
        <w:rPr>
          <w:rFonts w:ascii="Times New Roman" w:hAnsi="Times New Roman"/>
          <w:sz w:val="24"/>
          <w:szCs w:val="24"/>
        </w:rPr>
        <w:t xml:space="preserve"> Раскрой изделия по готовым лекалам. Стачивание вытачек и боковых срезов (при пошиве брюк стачивание среднего и шаговых срезов). Обметывание срезов швов. Влажно-тепловая обработка швов. Обработка застежки в боковом или среднем шве по промышленной технологии. Обработка и соединение накладного кармана с основной деталью (или другая отделка). Обработка и соединение пояса с верхним срезом изделия при использовании элементов промышленной технологии. Обработка швом вподгибку с открытым или закрытым срезом низа изделия на универсальной и специальной машинах.</w:t>
      </w:r>
      <w:r w:rsidR="0050276C" w:rsidRPr="000A555D">
        <w:rPr>
          <w:rFonts w:ascii="Times New Roman" w:hAnsi="Times New Roman"/>
          <w:sz w:val="24"/>
          <w:szCs w:val="24"/>
        </w:rPr>
        <w:t xml:space="preserve"> </w:t>
      </w:r>
      <w:r w:rsidRPr="000A555D">
        <w:rPr>
          <w:rFonts w:ascii="Times New Roman" w:hAnsi="Times New Roman"/>
          <w:sz w:val="24"/>
          <w:szCs w:val="24"/>
        </w:rPr>
        <w:t>Примечание: уровень сложности швейного изделия зависит от реальных возможностей учащихся.</w:t>
      </w:r>
    </w:p>
    <w:p w:rsidR="003F76D3" w:rsidRPr="000A555D" w:rsidRDefault="003F76D3" w:rsidP="003F76D3">
      <w:pPr>
        <w:pStyle w:val="afd"/>
        <w:spacing w:line="360" w:lineRule="auto"/>
        <w:jc w:val="both"/>
        <w:rPr>
          <w:rFonts w:ascii="Times New Roman" w:hAnsi="Times New Roman"/>
          <w:sz w:val="24"/>
          <w:szCs w:val="24"/>
        </w:rPr>
      </w:pPr>
      <w:bookmarkStart w:id="125" w:name="bookmark136"/>
      <w:r w:rsidRPr="000A555D">
        <w:rPr>
          <w:rFonts w:ascii="Times New Roman" w:hAnsi="Times New Roman"/>
          <w:b/>
          <w:sz w:val="24"/>
          <w:szCs w:val="24"/>
        </w:rPr>
        <w:t>Обработка окантовочным швом среза мелкой детали</w:t>
      </w:r>
      <w:bookmarkEnd w:id="125"/>
      <w:r w:rsidR="00004F50" w:rsidRPr="000A555D">
        <w:rPr>
          <w:rFonts w:ascii="Times New Roman" w:hAnsi="Times New Roman"/>
          <w:b/>
          <w:sz w:val="24"/>
          <w:szCs w:val="24"/>
        </w:rPr>
        <w:t xml:space="preserve">. </w:t>
      </w:r>
      <w:r w:rsidRPr="000A555D">
        <w:rPr>
          <w:rStyle w:val="BodytextBold"/>
          <w:b w:val="0"/>
          <w:i/>
          <w:sz w:val="24"/>
          <w:szCs w:val="24"/>
        </w:rPr>
        <w:t>Теоретические сведения.</w:t>
      </w:r>
      <w:r w:rsidRPr="000A555D">
        <w:rPr>
          <w:rFonts w:ascii="Times New Roman" w:hAnsi="Times New Roman"/>
          <w:sz w:val="24"/>
          <w:szCs w:val="24"/>
        </w:rPr>
        <w:t xml:space="preserve"> Приспособление к универсальной швейной машине для выполнения окантовочного шва. Требования к обработке срезов деталей окантовочным швом. Особенности обработки окантовочным швом закругленных срезов мелких деталей. Дефекты при выполнении окантовочного шва: разная ширина окантовки, искривленный край детали. Причины дефектов: отклонение в ширине окантовки, изменение в натяжении окантовки, уменьшение ширины окантовочного шва. Необходимость тщательного и постоянного контроля за выполнением окантовочного шва.</w:t>
      </w:r>
      <w:r w:rsidR="0050276C" w:rsidRPr="000A555D">
        <w:rPr>
          <w:rFonts w:ascii="Times New Roman" w:hAnsi="Times New Roman"/>
          <w:sz w:val="24"/>
          <w:szCs w:val="24"/>
        </w:rPr>
        <w:t xml:space="preserve"> </w:t>
      </w:r>
      <w:r w:rsidRPr="000A555D">
        <w:rPr>
          <w:rStyle w:val="BodytextBold"/>
          <w:b w:val="0"/>
          <w:i/>
          <w:sz w:val="24"/>
          <w:szCs w:val="24"/>
        </w:rPr>
        <w:t>Умение.</w:t>
      </w:r>
      <w:r w:rsidRPr="000A555D">
        <w:rPr>
          <w:rFonts w:ascii="Times New Roman" w:hAnsi="Times New Roman"/>
          <w:sz w:val="24"/>
          <w:szCs w:val="24"/>
        </w:rPr>
        <w:t xml:space="preserve"> Выполнение окантовочного шва.</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Bold"/>
          <w:b w:val="0"/>
          <w:i/>
          <w:sz w:val="24"/>
          <w:szCs w:val="24"/>
        </w:rPr>
        <w:t>Упражнения.</w:t>
      </w:r>
      <w:r w:rsidRPr="000A555D">
        <w:rPr>
          <w:rFonts w:ascii="Times New Roman" w:hAnsi="Times New Roman"/>
          <w:sz w:val="24"/>
          <w:szCs w:val="24"/>
        </w:rPr>
        <w:t xml:space="preserve"> Заправка окантовки в приспособление. Выполнение окантовочного шва на прямых срезах. Выполнение окантовочного шва на закругленных срезах.</w:t>
      </w:r>
    </w:p>
    <w:p w:rsidR="003F76D3" w:rsidRPr="000A555D" w:rsidRDefault="003F76D3" w:rsidP="003F76D3">
      <w:pPr>
        <w:pStyle w:val="afd"/>
        <w:spacing w:line="360" w:lineRule="auto"/>
        <w:jc w:val="both"/>
        <w:rPr>
          <w:rFonts w:ascii="Times New Roman" w:hAnsi="Times New Roman"/>
          <w:sz w:val="24"/>
          <w:szCs w:val="24"/>
        </w:rPr>
      </w:pPr>
      <w:r w:rsidRPr="000A555D">
        <w:rPr>
          <w:rStyle w:val="Bodytext155ptBold"/>
          <w:sz w:val="24"/>
          <w:szCs w:val="24"/>
        </w:rPr>
        <w:t>Практическое повторение. Подготовка к аттестации</w:t>
      </w:r>
      <w:r w:rsidR="00105EE5" w:rsidRPr="000A555D">
        <w:rPr>
          <w:rStyle w:val="Bodytext155ptBold"/>
          <w:sz w:val="24"/>
          <w:szCs w:val="24"/>
        </w:rPr>
        <w:t>.</w:t>
      </w:r>
      <w:r w:rsidR="0050276C" w:rsidRPr="000A555D">
        <w:rPr>
          <w:rStyle w:val="Bodytext155ptBold"/>
          <w:sz w:val="24"/>
          <w:szCs w:val="24"/>
        </w:rPr>
        <w:t xml:space="preserve"> </w:t>
      </w:r>
      <w:r w:rsidRPr="000A555D">
        <w:rPr>
          <w:rStyle w:val="BodytextBold"/>
          <w:b w:val="0"/>
          <w:i/>
          <w:sz w:val="24"/>
          <w:szCs w:val="24"/>
        </w:rPr>
        <w:t>Виды работы.</w:t>
      </w:r>
      <w:r w:rsidRPr="000A555D">
        <w:rPr>
          <w:rFonts w:ascii="Times New Roman" w:hAnsi="Times New Roman"/>
          <w:sz w:val="24"/>
          <w:szCs w:val="24"/>
        </w:rPr>
        <w:t xml:space="preserve"> Теоретическая и практическая подготовка к экзаменам.</w:t>
      </w:r>
    </w:p>
    <w:p w:rsidR="007A708C" w:rsidRPr="000A555D" w:rsidRDefault="003F76D3" w:rsidP="00175FB1">
      <w:pPr>
        <w:pStyle w:val="afd"/>
        <w:spacing w:line="360" w:lineRule="auto"/>
        <w:jc w:val="both"/>
        <w:rPr>
          <w:rFonts w:ascii="Times New Roman" w:hAnsi="Times New Roman"/>
          <w:sz w:val="24"/>
          <w:szCs w:val="24"/>
        </w:rPr>
      </w:pPr>
      <w:bookmarkStart w:id="126" w:name="bookmark137"/>
      <w:r w:rsidRPr="000A555D">
        <w:rPr>
          <w:rFonts w:ascii="Times New Roman" w:hAnsi="Times New Roman"/>
          <w:b/>
          <w:sz w:val="24"/>
          <w:szCs w:val="24"/>
        </w:rPr>
        <w:t>Контрольная работа</w:t>
      </w:r>
      <w:bookmarkEnd w:id="126"/>
      <w:r w:rsidR="00105EE5" w:rsidRPr="000A555D">
        <w:rPr>
          <w:rFonts w:ascii="Times New Roman" w:hAnsi="Times New Roman"/>
          <w:b/>
          <w:sz w:val="24"/>
          <w:szCs w:val="24"/>
        </w:rPr>
        <w:t xml:space="preserve">. </w:t>
      </w:r>
      <w:r w:rsidRPr="000A555D">
        <w:rPr>
          <w:rFonts w:ascii="Times New Roman" w:hAnsi="Times New Roman"/>
          <w:sz w:val="24"/>
          <w:szCs w:val="24"/>
        </w:rPr>
        <w:t>Выполнение отдельных операций по пошиву изделия без предварительного сметывания. Самостоятельный пошив изделия, равнозначного по трудности исполнения экзаменационному.</w:t>
      </w:r>
      <w:bookmarkStart w:id="127" w:name="bookmark61"/>
    </w:p>
    <w:p w:rsidR="000A555D" w:rsidRPr="000A555D" w:rsidRDefault="000A555D" w:rsidP="00175FB1">
      <w:pPr>
        <w:pStyle w:val="afd"/>
        <w:spacing w:line="360" w:lineRule="auto"/>
        <w:jc w:val="both"/>
        <w:rPr>
          <w:rFonts w:ascii="Times New Roman" w:hAnsi="Times New Roman"/>
          <w:sz w:val="24"/>
          <w:szCs w:val="24"/>
        </w:rPr>
        <w:sectPr w:rsidR="000A555D" w:rsidRPr="000A555D" w:rsidSect="000A555D">
          <w:footerReference w:type="default" r:id="rId8"/>
          <w:pgSz w:w="11906" w:h="16838"/>
          <w:pgMar w:top="1134" w:right="850" w:bottom="1134" w:left="1701" w:header="720" w:footer="0" w:gutter="0"/>
          <w:cols w:space="720"/>
          <w:titlePg/>
          <w:docGrid w:linePitch="600" w:charSpace="36864"/>
        </w:sectPr>
      </w:pPr>
    </w:p>
    <w:p w:rsidR="00BF2CB2" w:rsidRPr="000A555D" w:rsidRDefault="00BF2CB2" w:rsidP="000A555D">
      <w:pPr>
        <w:tabs>
          <w:tab w:val="left" w:pos="-284"/>
        </w:tabs>
        <w:spacing w:after="0" w:line="360" w:lineRule="auto"/>
        <w:jc w:val="both"/>
        <w:rPr>
          <w:rFonts w:ascii="Times New Roman" w:hAnsi="Times New Roman" w:cs="Times New Roman"/>
          <w:b/>
          <w:sz w:val="24"/>
          <w:szCs w:val="24"/>
        </w:rPr>
      </w:pPr>
      <w:r w:rsidRPr="000A555D">
        <w:rPr>
          <w:rFonts w:ascii="Times New Roman" w:hAnsi="Times New Roman" w:cs="Times New Roman"/>
          <w:b/>
          <w:sz w:val="24"/>
          <w:szCs w:val="24"/>
        </w:rPr>
        <w:t>Тематическое планирование, в том числе с учетом рабочей программы воспитания с указанием количества часов, отводимых на освоение каждой темы</w:t>
      </w:r>
    </w:p>
    <w:p w:rsidR="000A555D" w:rsidRPr="000A555D" w:rsidRDefault="000A555D" w:rsidP="000A555D">
      <w:pPr>
        <w:tabs>
          <w:tab w:val="left" w:pos="-284"/>
        </w:tabs>
        <w:spacing w:after="0" w:line="360" w:lineRule="auto"/>
        <w:jc w:val="both"/>
        <w:rPr>
          <w:rFonts w:ascii="Times New Roman" w:hAnsi="Times New Roman" w:cs="Times New Roman"/>
          <w:sz w:val="24"/>
          <w:szCs w:val="24"/>
        </w:rPr>
      </w:pPr>
      <w:r w:rsidRPr="000A555D">
        <w:rPr>
          <w:rFonts w:ascii="Times New Roman" w:hAnsi="Times New Roman" w:cs="Times New Roman"/>
          <w:sz w:val="24"/>
          <w:szCs w:val="24"/>
        </w:rPr>
        <w:tab/>
        <w:t>Цель воспитания: личностное развитие лицеиста, основанное на базовых национальных ценностях, а также его потребностях и интересах, с опорой на его способности и ресурсы.</w:t>
      </w:r>
    </w:p>
    <w:p w:rsidR="000A555D" w:rsidRPr="000A555D" w:rsidRDefault="000A555D" w:rsidP="000A555D">
      <w:pPr>
        <w:tabs>
          <w:tab w:val="left" w:pos="-284"/>
        </w:tabs>
        <w:spacing w:after="0" w:line="360" w:lineRule="auto"/>
        <w:jc w:val="both"/>
        <w:rPr>
          <w:rFonts w:ascii="Times New Roman" w:hAnsi="Times New Roman" w:cs="Times New Roman"/>
          <w:sz w:val="24"/>
          <w:szCs w:val="24"/>
        </w:rPr>
      </w:pPr>
      <w:r w:rsidRPr="000A555D">
        <w:rPr>
          <w:rFonts w:ascii="Times New Roman" w:hAnsi="Times New Roman" w:cs="Times New Roman"/>
          <w:sz w:val="24"/>
          <w:szCs w:val="24"/>
        </w:rPr>
        <w:tab/>
        <w:t>В воспитании обучающихся подросткового возраста (уровень основного общего образования) целевым приоритетом является создание благоприятных условий для развития социально значимых отношений обучающихся, и, прежде всего, ценностных отношений:</w:t>
      </w:r>
    </w:p>
    <w:p w:rsidR="000A555D" w:rsidRPr="000A555D" w:rsidRDefault="000A555D" w:rsidP="000A555D">
      <w:pPr>
        <w:tabs>
          <w:tab w:val="left" w:pos="-284"/>
        </w:tabs>
        <w:spacing w:after="0" w:line="360" w:lineRule="auto"/>
        <w:jc w:val="both"/>
        <w:rPr>
          <w:rFonts w:ascii="Times New Roman" w:hAnsi="Times New Roman" w:cs="Times New Roman"/>
          <w:sz w:val="24"/>
          <w:szCs w:val="24"/>
        </w:rPr>
      </w:pPr>
      <w:r w:rsidRPr="000A555D">
        <w:rPr>
          <w:rFonts w:ascii="Times New Roman" w:hAnsi="Times New Roman" w:cs="Times New Roman"/>
          <w:sz w:val="24"/>
          <w:szCs w:val="24"/>
        </w:rPr>
        <w:t>1. к семье как главной опоре в жизни человека и источнику его счастья;</w:t>
      </w:r>
    </w:p>
    <w:p w:rsidR="000A555D" w:rsidRPr="000A555D" w:rsidRDefault="000A555D" w:rsidP="000A555D">
      <w:pPr>
        <w:tabs>
          <w:tab w:val="left" w:pos="-284"/>
        </w:tabs>
        <w:spacing w:after="0" w:line="360" w:lineRule="auto"/>
        <w:jc w:val="both"/>
        <w:rPr>
          <w:rFonts w:ascii="Times New Roman" w:hAnsi="Times New Roman" w:cs="Times New Roman"/>
          <w:sz w:val="24"/>
          <w:szCs w:val="24"/>
        </w:rPr>
      </w:pPr>
      <w:r w:rsidRPr="000A555D">
        <w:rPr>
          <w:rFonts w:ascii="Times New Roman" w:hAnsi="Times New Roman" w:cs="Times New Roman"/>
          <w:sz w:val="24"/>
          <w:szCs w:val="24"/>
        </w:rPr>
        <w:t>2. к труду как основному способу достижения жизненного благополучия человека, залогу его успешного профессионального самоопределения и ощущения уверенности в завтрашнем дне;</w:t>
      </w:r>
    </w:p>
    <w:p w:rsidR="000A555D" w:rsidRPr="000A555D" w:rsidRDefault="000A555D" w:rsidP="000A555D">
      <w:pPr>
        <w:tabs>
          <w:tab w:val="left" w:pos="-284"/>
        </w:tabs>
        <w:spacing w:after="0" w:line="360" w:lineRule="auto"/>
        <w:jc w:val="both"/>
        <w:rPr>
          <w:rFonts w:ascii="Times New Roman" w:hAnsi="Times New Roman" w:cs="Times New Roman"/>
          <w:sz w:val="24"/>
          <w:szCs w:val="24"/>
        </w:rPr>
      </w:pPr>
      <w:r w:rsidRPr="000A555D">
        <w:rPr>
          <w:rFonts w:ascii="Times New Roman" w:hAnsi="Times New Roman" w:cs="Times New Roman"/>
          <w:sz w:val="24"/>
          <w:szCs w:val="24"/>
        </w:rPr>
        <w:t>3. 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w:t>
      </w:r>
    </w:p>
    <w:p w:rsidR="000A555D" w:rsidRPr="000A555D" w:rsidRDefault="000A555D" w:rsidP="000A555D">
      <w:pPr>
        <w:tabs>
          <w:tab w:val="left" w:pos="-284"/>
        </w:tabs>
        <w:spacing w:after="0" w:line="360" w:lineRule="auto"/>
        <w:jc w:val="both"/>
        <w:rPr>
          <w:rFonts w:ascii="Times New Roman" w:hAnsi="Times New Roman" w:cs="Times New Roman"/>
          <w:sz w:val="24"/>
          <w:szCs w:val="24"/>
        </w:rPr>
      </w:pPr>
      <w:r w:rsidRPr="000A555D">
        <w:rPr>
          <w:rFonts w:ascii="Times New Roman" w:hAnsi="Times New Roman" w:cs="Times New Roman"/>
          <w:sz w:val="24"/>
          <w:szCs w:val="24"/>
        </w:rPr>
        <w:t>4. к природе как источнику жизни на Земле, основе самого ее существования, нуждающейся в защите и постоянном внимании со стороны человека;</w:t>
      </w:r>
    </w:p>
    <w:p w:rsidR="000A555D" w:rsidRPr="000A555D" w:rsidRDefault="000A555D" w:rsidP="000A555D">
      <w:pPr>
        <w:tabs>
          <w:tab w:val="left" w:pos="-284"/>
        </w:tabs>
        <w:spacing w:after="0" w:line="360" w:lineRule="auto"/>
        <w:jc w:val="both"/>
        <w:rPr>
          <w:rFonts w:ascii="Times New Roman" w:hAnsi="Times New Roman" w:cs="Times New Roman"/>
          <w:sz w:val="24"/>
          <w:szCs w:val="24"/>
        </w:rPr>
      </w:pPr>
      <w:r w:rsidRPr="000A555D">
        <w:rPr>
          <w:rFonts w:ascii="Times New Roman" w:hAnsi="Times New Roman" w:cs="Times New Roman"/>
          <w:sz w:val="24"/>
          <w:szCs w:val="24"/>
        </w:rPr>
        <w:t>5. к миру как главному принципу человеческого общежития, условию крепкой дружбы, налаживания отношений с коллегами по работе в будущем и создания благоприятного микроклимата в своей собственной семье;</w:t>
      </w:r>
    </w:p>
    <w:p w:rsidR="000A555D" w:rsidRPr="000A555D" w:rsidRDefault="000A555D" w:rsidP="000A555D">
      <w:pPr>
        <w:tabs>
          <w:tab w:val="left" w:pos="-284"/>
        </w:tabs>
        <w:spacing w:after="0" w:line="360" w:lineRule="auto"/>
        <w:jc w:val="both"/>
        <w:rPr>
          <w:rFonts w:ascii="Times New Roman" w:hAnsi="Times New Roman" w:cs="Times New Roman"/>
          <w:sz w:val="24"/>
          <w:szCs w:val="24"/>
        </w:rPr>
      </w:pPr>
      <w:r w:rsidRPr="000A555D">
        <w:rPr>
          <w:rFonts w:ascii="Times New Roman" w:hAnsi="Times New Roman" w:cs="Times New Roman"/>
          <w:sz w:val="24"/>
          <w:szCs w:val="24"/>
        </w:rPr>
        <w:t>6. к знаниям как интеллектуальному ресурсу, обеспечивающему будущее человека, как результату кропотливого, но увлекательного учебного труда;</w:t>
      </w:r>
    </w:p>
    <w:p w:rsidR="000A555D" w:rsidRPr="000A555D" w:rsidRDefault="000A555D" w:rsidP="000A555D">
      <w:pPr>
        <w:tabs>
          <w:tab w:val="left" w:pos="-284"/>
        </w:tabs>
        <w:spacing w:after="0" w:line="360" w:lineRule="auto"/>
        <w:jc w:val="both"/>
        <w:rPr>
          <w:rFonts w:ascii="Times New Roman" w:hAnsi="Times New Roman" w:cs="Times New Roman"/>
          <w:sz w:val="24"/>
          <w:szCs w:val="24"/>
        </w:rPr>
      </w:pPr>
      <w:r w:rsidRPr="000A555D">
        <w:rPr>
          <w:rFonts w:ascii="Times New Roman" w:hAnsi="Times New Roman" w:cs="Times New Roman"/>
          <w:sz w:val="24"/>
          <w:szCs w:val="24"/>
        </w:rPr>
        <w:t>7. 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0A555D" w:rsidRPr="000A555D" w:rsidRDefault="000A555D" w:rsidP="000A555D">
      <w:pPr>
        <w:tabs>
          <w:tab w:val="left" w:pos="-284"/>
        </w:tabs>
        <w:spacing w:after="0" w:line="360" w:lineRule="auto"/>
        <w:jc w:val="both"/>
        <w:rPr>
          <w:rFonts w:ascii="Times New Roman" w:hAnsi="Times New Roman" w:cs="Times New Roman"/>
          <w:sz w:val="24"/>
          <w:szCs w:val="24"/>
        </w:rPr>
      </w:pPr>
      <w:r w:rsidRPr="000A555D">
        <w:rPr>
          <w:rFonts w:ascii="Times New Roman" w:hAnsi="Times New Roman" w:cs="Times New Roman"/>
          <w:sz w:val="24"/>
          <w:szCs w:val="24"/>
        </w:rPr>
        <w:t>8. к здоровью как залогу долгой и активной жизни человека, его хорошего настроения и оптимистичного взгляда на мир;</w:t>
      </w:r>
    </w:p>
    <w:p w:rsidR="000A555D" w:rsidRPr="000A555D" w:rsidRDefault="000A555D" w:rsidP="000A555D">
      <w:pPr>
        <w:tabs>
          <w:tab w:val="left" w:pos="-284"/>
        </w:tabs>
        <w:spacing w:after="0" w:line="360" w:lineRule="auto"/>
        <w:jc w:val="both"/>
        <w:rPr>
          <w:rFonts w:ascii="Times New Roman" w:hAnsi="Times New Roman" w:cs="Times New Roman"/>
          <w:sz w:val="24"/>
          <w:szCs w:val="24"/>
        </w:rPr>
      </w:pPr>
      <w:r w:rsidRPr="000A555D">
        <w:rPr>
          <w:rFonts w:ascii="Times New Roman" w:hAnsi="Times New Roman" w:cs="Times New Roman"/>
          <w:sz w:val="24"/>
          <w:szCs w:val="24"/>
        </w:rPr>
        <w:t>9. к окружающим людям как безусловной и абсолютной ценности, как равноправным социальным партнерам, с которыми необходимо выстраивать доброжелательные и взаимоподдерживающие отношения, дающие человеку радость общения и позволяющие избегать чувства одиночества;</w:t>
      </w:r>
    </w:p>
    <w:p w:rsidR="000A555D" w:rsidRPr="000A555D" w:rsidRDefault="000A555D" w:rsidP="000A555D">
      <w:pPr>
        <w:tabs>
          <w:tab w:val="left" w:pos="-284"/>
        </w:tabs>
        <w:spacing w:after="0" w:line="360" w:lineRule="auto"/>
        <w:jc w:val="both"/>
        <w:rPr>
          <w:rFonts w:ascii="Times New Roman" w:hAnsi="Times New Roman" w:cs="Times New Roman"/>
          <w:sz w:val="24"/>
          <w:szCs w:val="24"/>
        </w:rPr>
      </w:pPr>
      <w:r w:rsidRPr="000A555D">
        <w:rPr>
          <w:rFonts w:ascii="Times New Roman" w:hAnsi="Times New Roman" w:cs="Times New Roman"/>
          <w:sz w:val="24"/>
          <w:szCs w:val="24"/>
        </w:rPr>
        <w:t>10. к получению достоверной информации о передовых достижениях и открытиях мировой и отечественной науки, повышению заинтересованности в научных познаниях об устройстве мира и общества;</w:t>
      </w:r>
    </w:p>
    <w:p w:rsidR="000A555D" w:rsidRPr="000A555D" w:rsidRDefault="000A555D" w:rsidP="000A555D">
      <w:pPr>
        <w:tabs>
          <w:tab w:val="left" w:pos="-284"/>
        </w:tabs>
        <w:spacing w:after="0" w:line="360" w:lineRule="auto"/>
        <w:jc w:val="both"/>
        <w:rPr>
          <w:rFonts w:ascii="Times New Roman" w:hAnsi="Times New Roman" w:cs="Times New Roman"/>
          <w:sz w:val="24"/>
          <w:szCs w:val="24"/>
        </w:rPr>
      </w:pPr>
      <w:r w:rsidRPr="000A555D">
        <w:rPr>
          <w:rFonts w:ascii="Times New Roman" w:hAnsi="Times New Roman" w:cs="Times New Roman"/>
          <w:sz w:val="24"/>
          <w:szCs w:val="24"/>
        </w:rPr>
        <w:t>11. к самим себе как хозяевам своей судьбы, самоопределяющимся и самореализующимся личностям, отвечающим за свое собственное будущее.</w:t>
      </w:r>
    </w:p>
    <w:p w:rsidR="007A708C" w:rsidRPr="000A555D" w:rsidRDefault="007A708C" w:rsidP="007A708C">
      <w:pPr>
        <w:pStyle w:val="Heading10"/>
        <w:keepNext/>
        <w:keepLines/>
        <w:shd w:val="clear" w:color="auto" w:fill="auto"/>
        <w:spacing w:after="398" w:line="408" w:lineRule="exact"/>
        <w:ind w:right="40"/>
        <w:jc w:val="center"/>
        <w:rPr>
          <w:b/>
          <w:sz w:val="24"/>
          <w:szCs w:val="24"/>
        </w:rPr>
      </w:pPr>
      <w:r w:rsidRPr="000A555D">
        <w:rPr>
          <w:b/>
          <w:sz w:val="24"/>
          <w:szCs w:val="24"/>
        </w:rPr>
        <w:t>Учебно-тематический план</w:t>
      </w:r>
      <w:bookmarkEnd w:id="127"/>
      <w:r w:rsidR="00175FB1" w:rsidRPr="000A555D">
        <w:rPr>
          <w:b/>
          <w:sz w:val="24"/>
          <w:szCs w:val="24"/>
        </w:rPr>
        <w:t xml:space="preserve"> 5 класс</w:t>
      </w:r>
    </w:p>
    <w:tbl>
      <w:tblPr>
        <w:tblStyle w:val="afffa"/>
        <w:tblW w:w="0" w:type="auto"/>
        <w:tblLook w:val="04A0" w:firstRow="1" w:lastRow="0" w:firstColumn="1" w:lastColumn="0" w:noHBand="0" w:noVBand="1"/>
      </w:tblPr>
      <w:tblGrid>
        <w:gridCol w:w="560"/>
        <w:gridCol w:w="8053"/>
        <w:gridCol w:w="958"/>
      </w:tblGrid>
      <w:tr w:rsidR="000A555D" w:rsidRPr="000A555D" w:rsidTr="000A555D">
        <w:trPr>
          <w:trHeight w:val="597"/>
        </w:trPr>
        <w:tc>
          <w:tcPr>
            <w:tcW w:w="560" w:type="dxa"/>
          </w:tcPr>
          <w:p w:rsidR="000A555D" w:rsidRPr="000A555D" w:rsidRDefault="000A555D" w:rsidP="00EF6E2C">
            <w:pPr>
              <w:pStyle w:val="afd"/>
              <w:jc w:val="center"/>
              <w:rPr>
                <w:rFonts w:ascii="Times New Roman" w:hAnsi="Times New Roman"/>
                <w:b/>
                <w:sz w:val="24"/>
                <w:szCs w:val="24"/>
              </w:rPr>
            </w:pPr>
            <w:r w:rsidRPr="000A555D">
              <w:rPr>
                <w:rFonts w:ascii="Times New Roman" w:hAnsi="Times New Roman"/>
                <w:b/>
                <w:sz w:val="24"/>
                <w:szCs w:val="24"/>
              </w:rPr>
              <w:t>№ п/п</w:t>
            </w:r>
          </w:p>
        </w:tc>
        <w:tc>
          <w:tcPr>
            <w:tcW w:w="8053" w:type="dxa"/>
          </w:tcPr>
          <w:p w:rsidR="000A555D" w:rsidRPr="000A555D" w:rsidRDefault="000A555D" w:rsidP="00EF6E2C">
            <w:pPr>
              <w:pStyle w:val="afd"/>
              <w:jc w:val="center"/>
              <w:rPr>
                <w:rFonts w:ascii="Times New Roman" w:hAnsi="Times New Roman"/>
                <w:b/>
                <w:sz w:val="24"/>
                <w:szCs w:val="24"/>
              </w:rPr>
            </w:pPr>
            <w:r w:rsidRPr="000A555D">
              <w:rPr>
                <w:rFonts w:ascii="Times New Roman" w:hAnsi="Times New Roman"/>
                <w:b/>
                <w:sz w:val="24"/>
                <w:szCs w:val="24"/>
              </w:rPr>
              <w:t>Наименование темы</w:t>
            </w:r>
          </w:p>
        </w:tc>
        <w:tc>
          <w:tcPr>
            <w:tcW w:w="958" w:type="dxa"/>
          </w:tcPr>
          <w:p w:rsidR="000A555D" w:rsidRPr="000A555D" w:rsidRDefault="000A555D" w:rsidP="00EF6E2C">
            <w:pPr>
              <w:pStyle w:val="afd"/>
              <w:jc w:val="center"/>
              <w:rPr>
                <w:rFonts w:ascii="Times New Roman" w:hAnsi="Times New Roman"/>
                <w:b/>
                <w:sz w:val="24"/>
                <w:szCs w:val="24"/>
              </w:rPr>
            </w:pPr>
            <w:r w:rsidRPr="000A555D">
              <w:rPr>
                <w:rFonts w:ascii="Times New Roman" w:hAnsi="Times New Roman"/>
                <w:b/>
                <w:sz w:val="24"/>
                <w:szCs w:val="24"/>
              </w:rPr>
              <w:t>Кол-во часов</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1</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Вводное занятие</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4</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2</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Волокна и ткани</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4</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3</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Ручные работы</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4</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4</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Ремонт одежды</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6</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5</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Швейная машина. Швейная машина с электрическим приводом</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14</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6</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Работа с тканью. Пошив носового платка</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14</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7</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Практическое повторение. Индивидуальный пошив. Тестирование</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6</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8</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Самостоятельная работа</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2</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9</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Вводное занятие</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2</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10</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Работа с тканью. Пошив мешочка для хранения изделий</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16</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11</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Шитье на швейной машине по прямым срезам ткани. Пошив салфетки</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16</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12</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Практическое повторение. Индивидуальный пошив. Тестирование</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6</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13</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Самостоятельная работа.</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2</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14</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Вводное занятие</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2</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15</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Двойной шов</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6</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16</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Пошив одно детального изделия с применением двойного шва по готовой выкройке. Наволочка с клапаном</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20</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17</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Ремонт одежды</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12</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18</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Накладной шов</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6</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19</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Практическое повторение. Индивидуальный пошив. Тестирование</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12</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20</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Самостоятельная работа</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2</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21</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Вводное занятие</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2</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22</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Применение двойного и накладного швов. Пошив сумки хозяйственной по готовой выкройке</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22</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23</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Пошив прихватки для кухни</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8</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24</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Практическое повторение. Индивидуальный пошив. Тестирование</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12</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25</w:t>
            </w:r>
          </w:p>
        </w:tc>
        <w:tc>
          <w:tcPr>
            <w:tcW w:w="8053"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Самостоятельная работа</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4</w:t>
            </w:r>
          </w:p>
        </w:tc>
      </w:tr>
      <w:tr w:rsidR="000A555D" w:rsidRPr="000A555D" w:rsidTr="000A555D">
        <w:tc>
          <w:tcPr>
            <w:tcW w:w="560" w:type="dxa"/>
          </w:tcPr>
          <w:p w:rsidR="000A555D" w:rsidRPr="000A555D" w:rsidRDefault="000A555D" w:rsidP="00EF6E2C">
            <w:pPr>
              <w:pStyle w:val="afd"/>
              <w:rPr>
                <w:rFonts w:ascii="Times New Roman" w:hAnsi="Times New Roman"/>
                <w:sz w:val="24"/>
                <w:szCs w:val="24"/>
              </w:rPr>
            </w:pPr>
          </w:p>
        </w:tc>
        <w:tc>
          <w:tcPr>
            <w:tcW w:w="8053" w:type="dxa"/>
          </w:tcPr>
          <w:p w:rsidR="000A555D" w:rsidRPr="000A555D" w:rsidRDefault="000A555D" w:rsidP="00372FD1">
            <w:pPr>
              <w:pStyle w:val="afd"/>
              <w:jc w:val="right"/>
              <w:rPr>
                <w:rFonts w:ascii="Times New Roman" w:hAnsi="Times New Roman"/>
                <w:sz w:val="24"/>
                <w:szCs w:val="24"/>
              </w:rPr>
            </w:pPr>
            <w:r w:rsidRPr="000A555D">
              <w:rPr>
                <w:rFonts w:ascii="Times New Roman" w:hAnsi="Times New Roman"/>
                <w:sz w:val="24"/>
                <w:szCs w:val="24"/>
              </w:rPr>
              <w:t xml:space="preserve">Итого </w:t>
            </w:r>
          </w:p>
        </w:tc>
        <w:tc>
          <w:tcPr>
            <w:tcW w:w="958" w:type="dxa"/>
          </w:tcPr>
          <w:p w:rsidR="000A555D" w:rsidRPr="000A555D" w:rsidRDefault="000A555D" w:rsidP="00EF6E2C">
            <w:pPr>
              <w:pStyle w:val="afd"/>
              <w:rPr>
                <w:rFonts w:ascii="Times New Roman" w:hAnsi="Times New Roman"/>
                <w:sz w:val="24"/>
                <w:szCs w:val="24"/>
              </w:rPr>
            </w:pPr>
            <w:r w:rsidRPr="000A555D">
              <w:rPr>
                <w:rFonts w:ascii="Times New Roman" w:hAnsi="Times New Roman"/>
                <w:sz w:val="24"/>
                <w:szCs w:val="24"/>
              </w:rPr>
              <w:t>204</w:t>
            </w:r>
          </w:p>
        </w:tc>
      </w:tr>
    </w:tbl>
    <w:p w:rsidR="00372FD1" w:rsidRPr="000A555D" w:rsidRDefault="00372FD1" w:rsidP="00372FD1">
      <w:pPr>
        <w:pStyle w:val="Heading10"/>
        <w:keepNext/>
        <w:keepLines/>
        <w:shd w:val="clear" w:color="auto" w:fill="auto"/>
        <w:spacing w:after="398" w:line="408" w:lineRule="exact"/>
        <w:ind w:right="40"/>
        <w:jc w:val="center"/>
        <w:rPr>
          <w:b/>
          <w:sz w:val="24"/>
          <w:szCs w:val="24"/>
        </w:rPr>
      </w:pPr>
      <w:r w:rsidRPr="000A555D">
        <w:rPr>
          <w:b/>
          <w:sz w:val="24"/>
          <w:szCs w:val="24"/>
        </w:rPr>
        <w:t>Учебно-тематический план 6 класс</w:t>
      </w:r>
    </w:p>
    <w:tbl>
      <w:tblPr>
        <w:tblStyle w:val="afffa"/>
        <w:tblW w:w="9606" w:type="dxa"/>
        <w:tblLook w:val="04A0" w:firstRow="1" w:lastRow="0" w:firstColumn="1" w:lastColumn="0" w:noHBand="0" w:noVBand="1"/>
      </w:tblPr>
      <w:tblGrid>
        <w:gridCol w:w="560"/>
        <w:gridCol w:w="8053"/>
        <w:gridCol w:w="993"/>
      </w:tblGrid>
      <w:tr w:rsidR="000A555D" w:rsidRPr="000A555D" w:rsidTr="000A555D">
        <w:tc>
          <w:tcPr>
            <w:tcW w:w="560" w:type="dxa"/>
          </w:tcPr>
          <w:p w:rsidR="000A555D" w:rsidRPr="000A555D" w:rsidRDefault="000A555D" w:rsidP="00E16869">
            <w:pPr>
              <w:pStyle w:val="afd"/>
              <w:jc w:val="center"/>
              <w:rPr>
                <w:rFonts w:ascii="Times New Roman" w:hAnsi="Times New Roman"/>
                <w:b/>
                <w:sz w:val="24"/>
                <w:szCs w:val="24"/>
              </w:rPr>
            </w:pPr>
            <w:r w:rsidRPr="000A555D">
              <w:rPr>
                <w:rFonts w:ascii="Times New Roman" w:hAnsi="Times New Roman"/>
                <w:b/>
                <w:sz w:val="24"/>
                <w:szCs w:val="24"/>
              </w:rPr>
              <w:t>№ п/п</w:t>
            </w:r>
          </w:p>
        </w:tc>
        <w:tc>
          <w:tcPr>
            <w:tcW w:w="8053" w:type="dxa"/>
          </w:tcPr>
          <w:p w:rsidR="000A555D" w:rsidRPr="000A555D" w:rsidRDefault="000A555D" w:rsidP="00E16869">
            <w:pPr>
              <w:pStyle w:val="afd"/>
              <w:jc w:val="center"/>
              <w:rPr>
                <w:rFonts w:ascii="Times New Roman" w:hAnsi="Times New Roman"/>
                <w:b/>
                <w:sz w:val="24"/>
                <w:szCs w:val="24"/>
              </w:rPr>
            </w:pPr>
          </w:p>
          <w:p w:rsidR="000A555D" w:rsidRPr="000A555D" w:rsidRDefault="000A555D" w:rsidP="00E16869">
            <w:pPr>
              <w:pStyle w:val="afd"/>
              <w:jc w:val="center"/>
              <w:rPr>
                <w:rFonts w:ascii="Times New Roman" w:hAnsi="Times New Roman"/>
                <w:b/>
                <w:sz w:val="24"/>
                <w:szCs w:val="24"/>
              </w:rPr>
            </w:pPr>
            <w:r w:rsidRPr="000A555D">
              <w:rPr>
                <w:rFonts w:ascii="Times New Roman" w:hAnsi="Times New Roman"/>
                <w:b/>
                <w:sz w:val="24"/>
                <w:szCs w:val="24"/>
              </w:rPr>
              <w:t>Наименование темы</w:t>
            </w:r>
          </w:p>
        </w:tc>
        <w:tc>
          <w:tcPr>
            <w:tcW w:w="993" w:type="dxa"/>
          </w:tcPr>
          <w:p w:rsidR="000A555D" w:rsidRPr="000A555D" w:rsidRDefault="000A555D" w:rsidP="00E16869">
            <w:pPr>
              <w:pStyle w:val="afd"/>
              <w:jc w:val="center"/>
              <w:rPr>
                <w:rFonts w:ascii="Times New Roman" w:hAnsi="Times New Roman"/>
                <w:b/>
                <w:sz w:val="24"/>
                <w:szCs w:val="24"/>
              </w:rPr>
            </w:pPr>
            <w:r w:rsidRPr="000A555D">
              <w:rPr>
                <w:rFonts w:ascii="Times New Roman" w:hAnsi="Times New Roman"/>
                <w:b/>
                <w:sz w:val="24"/>
                <w:szCs w:val="24"/>
              </w:rPr>
              <w:t>Кол-во часов</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1</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Вводное занятие</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2</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2</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Бытовая швейная машина с электродвигателем</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4</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3</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Обработка обтачкой среза ткани</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4</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4</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Обработка долевой обтачкой косого среза ткани. Пошив косынки</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8</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5</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Обработка сборок</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4</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6</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Пошив фартука на поясе</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21</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7</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Самостоятельная работа</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2</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8</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Вводное занятие</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2</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9</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Ремонт одежды</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3</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10</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Выполнение машинных швов. Запошивочный шов</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3</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11</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Раскрой плечевого бельевого изделия с закругленным срезом по готовым выкройкам. Ночная сорочка с круглым вырезом</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3</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12</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Пошив плечевого бельевого изделия с закругленным срезом. Ночная сорочка с круглым вырезом</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18</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13</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Практическое повторение. Индивидуальный пошив. Тестирование</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4</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14</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Самостоятельная работа.</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2</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15</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Вводное занятие</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2</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16</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Обработка мягких складок</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3</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17</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Обработка и соединение накладного кармана с основной деталью</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7</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18</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Обработка подкройной обтачкой внешнего угла</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6</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19</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Ремонт одежды</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3</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20</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Раскрой поясного спортивного белья по готовой выкройке. Трусы-плавки</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3</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21</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Пошив поясного спортивного белья. Трусы-плавки</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13</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22</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Раскрой деталей летнего головного убора по готовым выкройкам</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5</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23</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Пошив летнего головного убора</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15</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24</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Самостоятельная работа</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6</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25</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Вводное занятие</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2</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26</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Раскрой фартука с нагрудником по готовой выкройке</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10</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27</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Пошив фартука с нагрудником</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25</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28</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Практическое повторение. Индивидуальный пошив. Тестирование</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16</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29</w:t>
            </w:r>
          </w:p>
        </w:tc>
        <w:tc>
          <w:tcPr>
            <w:tcW w:w="805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Контрольная работа</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4</w:t>
            </w:r>
          </w:p>
        </w:tc>
      </w:tr>
      <w:tr w:rsidR="000A555D" w:rsidRPr="000A555D" w:rsidTr="000A555D">
        <w:tc>
          <w:tcPr>
            <w:tcW w:w="560" w:type="dxa"/>
          </w:tcPr>
          <w:p w:rsidR="000A555D" w:rsidRPr="000A555D" w:rsidRDefault="000A555D" w:rsidP="00372FD1">
            <w:pPr>
              <w:pStyle w:val="afd"/>
              <w:rPr>
                <w:rFonts w:ascii="Times New Roman" w:hAnsi="Times New Roman"/>
                <w:sz w:val="24"/>
                <w:szCs w:val="24"/>
              </w:rPr>
            </w:pPr>
          </w:p>
        </w:tc>
        <w:tc>
          <w:tcPr>
            <w:tcW w:w="8053" w:type="dxa"/>
          </w:tcPr>
          <w:p w:rsidR="000A555D" w:rsidRPr="000A555D" w:rsidRDefault="000A555D" w:rsidP="00660762">
            <w:pPr>
              <w:pStyle w:val="afd"/>
              <w:jc w:val="right"/>
              <w:rPr>
                <w:rFonts w:ascii="Times New Roman" w:hAnsi="Times New Roman"/>
                <w:sz w:val="24"/>
                <w:szCs w:val="24"/>
              </w:rPr>
            </w:pPr>
            <w:r w:rsidRPr="000A555D">
              <w:rPr>
                <w:rFonts w:ascii="Times New Roman" w:hAnsi="Times New Roman"/>
                <w:sz w:val="24"/>
                <w:szCs w:val="24"/>
              </w:rPr>
              <w:t xml:space="preserve">Итого </w:t>
            </w:r>
          </w:p>
        </w:tc>
        <w:tc>
          <w:tcPr>
            <w:tcW w:w="993" w:type="dxa"/>
          </w:tcPr>
          <w:p w:rsidR="000A555D" w:rsidRPr="000A555D" w:rsidRDefault="000A555D" w:rsidP="00372FD1">
            <w:pPr>
              <w:pStyle w:val="afd"/>
              <w:rPr>
                <w:rFonts w:ascii="Times New Roman" w:hAnsi="Times New Roman"/>
                <w:sz w:val="24"/>
                <w:szCs w:val="24"/>
              </w:rPr>
            </w:pPr>
            <w:r w:rsidRPr="000A555D">
              <w:rPr>
                <w:rFonts w:ascii="Times New Roman" w:hAnsi="Times New Roman"/>
                <w:sz w:val="24"/>
                <w:szCs w:val="24"/>
              </w:rPr>
              <w:t>204</w:t>
            </w:r>
          </w:p>
        </w:tc>
      </w:tr>
    </w:tbl>
    <w:p w:rsidR="002253D8" w:rsidRPr="000A555D" w:rsidRDefault="002253D8" w:rsidP="002253D8">
      <w:pPr>
        <w:pStyle w:val="Heading10"/>
        <w:keepNext/>
        <w:keepLines/>
        <w:shd w:val="clear" w:color="auto" w:fill="auto"/>
        <w:spacing w:after="398" w:line="408" w:lineRule="exact"/>
        <w:ind w:right="40"/>
        <w:jc w:val="center"/>
        <w:rPr>
          <w:b/>
          <w:sz w:val="24"/>
          <w:szCs w:val="24"/>
        </w:rPr>
      </w:pPr>
      <w:r w:rsidRPr="000A555D">
        <w:rPr>
          <w:b/>
          <w:sz w:val="24"/>
          <w:szCs w:val="24"/>
        </w:rPr>
        <w:t>Учебно-тематический план 7 класс</w:t>
      </w:r>
    </w:p>
    <w:tbl>
      <w:tblPr>
        <w:tblStyle w:val="afffa"/>
        <w:tblW w:w="9606" w:type="dxa"/>
        <w:tblLook w:val="04A0" w:firstRow="1" w:lastRow="0" w:firstColumn="1" w:lastColumn="0" w:noHBand="0" w:noVBand="1"/>
      </w:tblPr>
      <w:tblGrid>
        <w:gridCol w:w="560"/>
        <w:gridCol w:w="8053"/>
        <w:gridCol w:w="993"/>
      </w:tblGrid>
      <w:tr w:rsidR="00DA0EF4" w:rsidRPr="000A555D" w:rsidTr="00DA0EF4">
        <w:tc>
          <w:tcPr>
            <w:tcW w:w="560" w:type="dxa"/>
          </w:tcPr>
          <w:p w:rsidR="00DA0EF4" w:rsidRPr="000A555D" w:rsidRDefault="00DA0EF4" w:rsidP="002253D8">
            <w:pPr>
              <w:pStyle w:val="afd"/>
              <w:jc w:val="center"/>
              <w:rPr>
                <w:rFonts w:ascii="Times New Roman" w:hAnsi="Times New Roman"/>
                <w:b/>
                <w:sz w:val="24"/>
                <w:szCs w:val="24"/>
              </w:rPr>
            </w:pPr>
            <w:r w:rsidRPr="000A555D">
              <w:rPr>
                <w:rFonts w:ascii="Times New Roman" w:hAnsi="Times New Roman"/>
                <w:b/>
                <w:sz w:val="24"/>
                <w:szCs w:val="24"/>
              </w:rPr>
              <w:t>№ п/п</w:t>
            </w:r>
          </w:p>
        </w:tc>
        <w:tc>
          <w:tcPr>
            <w:tcW w:w="8053" w:type="dxa"/>
          </w:tcPr>
          <w:p w:rsidR="00DA0EF4" w:rsidRPr="000A555D" w:rsidRDefault="00DA0EF4" w:rsidP="002253D8">
            <w:pPr>
              <w:pStyle w:val="afd"/>
              <w:jc w:val="center"/>
              <w:rPr>
                <w:rFonts w:ascii="Times New Roman" w:hAnsi="Times New Roman"/>
                <w:b/>
                <w:sz w:val="24"/>
                <w:szCs w:val="24"/>
              </w:rPr>
            </w:pPr>
          </w:p>
          <w:p w:rsidR="00DA0EF4" w:rsidRPr="000A555D" w:rsidRDefault="00DA0EF4" w:rsidP="002253D8">
            <w:pPr>
              <w:pStyle w:val="afd"/>
              <w:jc w:val="center"/>
              <w:rPr>
                <w:rFonts w:ascii="Times New Roman" w:hAnsi="Times New Roman"/>
                <w:b/>
                <w:sz w:val="24"/>
                <w:szCs w:val="24"/>
              </w:rPr>
            </w:pPr>
            <w:r w:rsidRPr="000A555D">
              <w:rPr>
                <w:rFonts w:ascii="Times New Roman" w:hAnsi="Times New Roman"/>
                <w:b/>
                <w:sz w:val="24"/>
                <w:szCs w:val="24"/>
              </w:rPr>
              <w:t>Наименование темы</w:t>
            </w:r>
          </w:p>
        </w:tc>
        <w:tc>
          <w:tcPr>
            <w:tcW w:w="993" w:type="dxa"/>
          </w:tcPr>
          <w:p w:rsidR="00DA0EF4" w:rsidRPr="000A555D" w:rsidRDefault="00DA0EF4" w:rsidP="002253D8">
            <w:pPr>
              <w:pStyle w:val="afd"/>
              <w:jc w:val="center"/>
              <w:rPr>
                <w:rFonts w:ascii="Times New Roman" w:hAnsi="Times New Roman"/>
                <w:b/>
                <w:sz w:val="24"/>
                <w:szCs w:val="24"/>
              </w:rPr>
            </w:pPr>
            <w:r w:rsidRPr="000A555D">
              <w:rPr>
                <w:rFonts w:ascii="Times New Roman" w:hAnsi="Times New Roman"/>
                <w:b/>
                <w:sz w:val="24"/>
                <w:szCs w:val="24"/>
              </w:rPr>
              <w:t>Кол-во часов</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1</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Вводное занятие</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4</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2</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Промышленные швейные машины</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2</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3</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Изготовление женского и детского белья без плечевого шва. Раскрой женской ночной сорочки без плечевого шва</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8</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4</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Пошив женской ночной сорочки без плечевого шва</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14</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5</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Пошив постельного белья. Наволочка с клапаном</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13</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6</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Пошив постельного белья. Простыня</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7</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7</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Практическое повторение. Индивидуальный пошив</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13</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8</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Самостоятельная работа</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2</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9</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Вводное занятие</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2</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10</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Пошив постельного белья. Пододеяльник</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9</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11</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Изготовление плечевых и поясных бельевых изделий. Раскрой пижамной сорочки и пижамных брюк по готовой выкройке</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7</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12</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Пошив пижамной сорочки и пижамных брюк</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20</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13</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Практическое повторение. Индивидуальный пошив</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9</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14</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Самостоятельная работа</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2</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15</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Вводное занятие</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2</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16</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Волокна и ткани</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3</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17</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Отделка швейных изделий</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8</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18</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Обработка отдельных деталей и узлов поясных швейных изделий</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16</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19</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Изготовление поясного изделия. Прямая юбка. Раскрой прямой юбки по готовой выкройке</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8</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20</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Пошив прямой юбки</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18</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21</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Практическое повторение. Индивидуальный пошив</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10</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22</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Самостоятельная работа</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2</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23</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Вводное занятие</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2</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24</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Раскрой клешевой юбки по готовой выкройке</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7</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25</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Пошив клешевой юбки</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20</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26</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Ремонт одежды</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7</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27</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Практическое повторение. Индивидуальный пошив</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20</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28</w:t>
            </w:r>
          </w:p>
        </w:tc>
        <w:tc>
          <w:tcPr>
            <w:tcW w:w="805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Контрольная работа</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3</w:t>
            </w:r>
          </w:p>
        </w:tc>
      </w:tr>
      <w:tr w:rsidR="00DA0EF4" w:rsidRPr="000A555D" w:rsidTr="00DA0EF4">
        <w:tc>
          <w:tcPr>
            <w:tcW w:w="560" w:type="dxa"/>
          </w:tcPr>
          <w:p w:rsidR="00DA0EF4" w:rsidRPr="000A555D" w:rsidRDefault="00DA0EF4" w:rsidP="002253D8">
            <w:pPr>
              <w:pStyle w:val="afd"/>
              <w:rPr>
                <w:rFonts w:ascii="Times New Roman" w:hAnsi="Times New Roman"/>
                <w:sz w:val="24"/>
                <w:szCs w:val="24"/>
              </w:rPr>
            </w:pPr>
          </w:p>
        </w:tc>
        <w:tc>
          <w:tcPr>
            <w:tcW w:w="8053" w:type="dxa"/>
          </w:tcPr>
          <w:p w:rsidR="00DA0EF4" w:rsidRPr="000A555D" w:rsidRDefault="00DA0EF4" w:rsidP="00552469">
            <w:pPr>
              <w:pStyle w:val="afd"/>
              <w:jc w:val="right"/>
              <w:rPr>
                <w:rFonts w:ascii="Times New Roman" w:hAnsi="Times New Roman"/>
                <w:sz w:val="24"/>
                <w:szCs w:val="24"/>
              </w:rPr>
            </w:pPr>
            <w:r w:rsidRPr="000A555D">
              <w:rPr>
                <w:rFonts w:ascii="Times New Roman" w:hAnsi="Times New Roman"/>
                <w:sz w:val="24"/>
                <w:szCs w:val="24"/>
              </w:rPr>
              <w:t xml:space="preserve">Итого </w:t>
            </w:r>
          </w:p>
        </w:tc>
        <w:tc>
          <w:tcPr>
            <w:tcW w:w="993" w:type="dxa"/>
          </w:tcPr>
          <w:p w:rsidR="00DA0EF4" w:rsidRPr="000A555D" w:rsidRDefault="00DA0EF4" w:rsidP="002253D8">
            <w:pPr>
              <w:pStyle w:val="afd"/>
              <w:rPr>
                <w:rFonts w:ascii="Times New Roman" w:hAnsi="Times New Roman"/>
                <w:sz w:val="24"/>
                <w:szCs w:val="24"/>
              </w:rPr>
            </w:pPr>
            <w:r w:rsidRPr="000A555D">
              <w:rPr>
                <w:rFonts w:ascii="Times New Roman" w:hAnsi="Times New Roman"/>
                <w:sz w:val="24"/>
                <w:szCs w:val="24"/>
              </w:rPr>
              <w:t>238</w:t>
            </w:r>
          </w:p>
        </w:tc>
      </w:tr>
    </w:tbl>
    <w:p w:rsidR="00552469" w:rsidRPr="000A555D" w:rsidRDefault="00552469" w:rsidP="00552469">
      <w:pPr>
        <w:pStyle w:val="Heading10"/>
        <w:keepNext/>
        <w:keepLines/>
        <w:shd w:val="clear" w:color="auto" w:fill="auto"/>
        <w:spacing w:after="398" w:line="408" w:lineRule="exact"/>
        <w:ind w:right="40"/>
        <w:jc w:val="center"/>
        <w:rPr>
          <w:b/>
          <w:sz w:val="24"/>
          <w:szCs w:val="24"/>
        </w:rPr>
      </w:pPr>
      <w:r w:rsidRPr="000A555D">
        <w:rPr>
          <w:b/>
          <w:sz w:val="24"/>
          <w:szCs w:val="24"/>
        </w:rPr>
        <w:t>Учебно-тематический план 8 класс</w:t>
      </w:r>
    </w:p>
    <w:tbl>
      <w:tblPr>
        <w:tblStyle w:val="afffa"/>
        <w:tblW w:w="9606" w:type="dxa"/>
        <w:tblLook w:val="04A0" w:firstRow="1" w:lastRow="0" w:firstColumn="1" w:lastColumn="0" w:noHBand="0" w:noVBand="1"/>
      </w:tblPr>
      <w:tblGrid>
        <w:gridCol w:w="560"/>
        <w:gridCol w:w="8053"/>
        <w:gridCol w:w="993"/>
      </w:tblGrid>
      <w:tr w:rsidR="00DA0EF4" w:rsidRPr="000A555D" w:rsidTr="00DA0EF4">
        <w:tc>
          <w:tcPr>
            <w:tcW w:w="560" w:type="dxa"/>
          </w:tcPr>
          <w:p w:rsidR="00DA0EF4" w:rsidRPr="000A555D" w:rsidRDefault="00DA0EF4" w:rsidP="002E2EE2">
            <w:pPr>
              <w:pStyle w:val="afd"/>
              <w:jc w:val="center"/>
              <w:rPr>
                <w:rFonts w:ascii="Times New Roman" w:hAnsi="Times New Roman"/>
                <w:b/>
                <w:sz w:val="24"/>
                <w:szCs w:val="24"/>
              </w:rPr>
            </w:pPr>
            <w:r w:rsidRPr="000A555D">
              <w:rPr>
                <w:rFonts w:ascii="Times New Roman" w:hAnsi="Times New Roman"/>
                <w:b/>
                <w:sz w:val="24"/>
                <w:szCs w:val="24"/>
              </w:rPr>
              <w:t>№ п/п</w:t>
            </w:r>
          </w:p>
        </w:tc>
        <w:tc>
          <w:tcPr>
            <w:tcW w:w="8053" w:type="dxa"/>
          </w:tcPr>
          <w:p w:rsidR="00DA0EF4" w:rsidRPr="000A555D" w:rsidRDefault="00DA0EF4" w:rsidP="002E2EE2">
            <w:pPr>
              <w:pStyle w:val="afd"/>
              <w:jc w:val="center"/>
              <w:rPr>
                <w:rFonts w:ascii="Times New Roman" w:hAnsi="Times New Roman"/>
                <w:b/>
                <w:sz w:val="24"/>
                <w:szCs w:val="24"/>
              </w:rPr>
            </w:pPr>
          </w:p>
          <w:p w:rsidR="00DA0EF4" w:rsidRPr="000A555D" w:rsidRDefault="00DA0EF4" w:rsidP="002E2EE2">
            <w:pPr>
              <w:pStyle w:val="afd"/>
              <w:jc w:val="center"/>
              <w:rPr>
                <w:rFonts w:ascii="Times New Roman" w:hAnsi="Times New Roman"/>
                <w:b/>
                <w:sz w:val="24"/>
                <w:szCs w:val="24"/>
              </w:rPr>
            </w:pPr>
            <w:r w:rsidRPr="000A555D">
              <w:rPr>
                <w:rFonts w:ascii="Times New Roman" w:hAnsi="Times New Roman"/>
                <w:b/>
                <w:sz w:val="24"/>
                <w:szCs w:val="24"/>
              </w:rPr>
              <w:t>Наименование темы</w:t>
            </w:r>
          </w:p>
        </w:tc>
        <w:tc>
          <w:tcPr>
            <w:tcW w:w="993" w:type="dxa"/>
          </w:tcPr>
          <w:p w:rsidR="00DA0EF4" w:rsidRPr="000A555D" w:rsidRDefault="00DA0EF4" w:rsidP="002E2EE2">
            <w:pPr>
              <w:pStyle w:val="afd"/>
              <w:jc w:val="center"/>
              <w:rPr>
                <w:rFonts w:ascii="Times New Roman" w:hAnsi="Times New Roman"/>
                <w:b/>
                <w:sz w:val="24"/>
                <w:szCs w:val="24"/>
              </w:rPr>
            </w:pPr>
            <w:r w:rsidRPr="000A555D">
              <w:rPr>
                <w:rFonts w:ascii="Times New Roman" w:hAnsi="Times New Roman"/>
                <w:b/>
                <w:sz w:val="24"/>
                <w:szCs w:val="24"/>
              </w:rPr>
              <w:t>Кол-во часов</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1</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Вводное занятие</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4</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2</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Сведения о работе швейных машин</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9</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3</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Волокна шёлка. Свойства шёлковых тканей</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4</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4</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Сравнение хлопчатобумажных, льняных, шерстяных и шёлковых тканей по технологическим свойствам</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2</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5</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Синтетические волокна. Свойства синтетических тканей</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2</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6</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Дополнительные сведения о ткани</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2</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7</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Изготовление блузки без воротника и рукавов</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24</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8</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Практическое повторение. Индивидуальный пошив</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12</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9</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Самостоятельная работа</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4</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10</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Вводное занятие</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2</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11</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Сведения об одежде</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4</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12</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Готовые выкройки и чертежи изделий в натуральную величину</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7</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13</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Изготовление цельнокроеного платья без воротника и рукавов</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24</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14</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Практическое повторение. Индивидуальный пошив</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8</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15</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Самостоятельная работа</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4</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16</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Вводное занятие</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2</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17</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Рукава. Виды обработки рукавов</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7</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18</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Воротники. Виды обработки воротников</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7</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19</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Кокетки. Обработка деталей с кокетками</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10</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20</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Изготовление цельнокроеного платья с воротником и короткими рукавами</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35</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21</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Практическое повторение. Индивидуальный пошив</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10</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22</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Самостоятельная работа</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7</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23</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Вводное занятие</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2</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24</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Отделка легкой одежды</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8</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25</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Раскрой юбки «солнце» и«полусолнце» по готовой выкройке</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10</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26</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Пошив юбки «солнце» и «полусолнце»</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25</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27</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Ремонт одежды</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10</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28</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Практическое повторение. Индивидуальный пошив</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23</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29</w:t>
            </w:r>
          </w:p>
        </w:tc>
        <w:tc>
          <w:tcPr>
            <w:tcW w:w="805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Контрольная работа</w:t>
            </w:r>
          </w:p>
        </w:tc>
        <w:tc>
          <w:tcPr>
            <w:tcW w:w="993" w:type="dxa"/>
          </w:tcPr>
          <w:p w:rsidR="00DA0EF4" w:rsidRPr="000A555D" w:rsidRDefault="00DA0EF4" w:rsidP="00552469">
            <w:pPr>
              <w:pStyle w:val="afd"/>
              <w:rPr>
                <w:rFonts w:ascii="Times New Roman" w:hAnsi="Times New Roman"/>
                <w:sz w:val="24"/>
                <w:szCs w:val="24"/>
              </w:rPr>
            </w:pPr>
            <w:r w:rsidRPr="000A555D">
              <w:rPr>
                <w:rFonts w:ascii="Times New Roman" w:hAnsi="Times New Roman"/>
                <w:sz w:val="24"/>
                <w:szCs w:val="24"/>
              </w:rPr>
              <w:t>4</w:t>
            </w:r>
          </w:p>
        </w:tc>
      </w:tr>
      <w:tr w:rsidR="00DA0EF4" w:rsidRPr="000A555D" w:rsidTr="00DA0EF4">
        <w:tc>
          <w:tcPr>
            <w:tcW w:w="560" w:type="dxa"/>
          </w:tcPr>
          <w:p w:rsidR="00DA0EF4" w:rsidRPr="000A555D" w:rsidRDefault="00DA0EF4" w:rsidP="00552469">
            <w:pPr>
              <w:pStyle w:val="afd"/>
              <w:rPr>
                <w:rFonts w:ascii="Times New Roman" w:hAnsi="Times New Roman"/>
                <w:sz w:val="24"/>
                <w:szCs w:val="24"/>
              </w:rPr>
            </w:pPr>
          </w:p>
        </w:tc>
        <w:tc>
          <w:tcPr>
            <w:tcW w:w="8053" w:type="dxa"/>
          </w:tcPr>
          <w:p w:rsidR="00DA0EF4" w:rsidRPr="000A555D" w:rsidRDefault="00DA0EF4" w:rsidP="00D46E85">
            <w:pPr>
              <w:pStyle w:val="afd"/>
              <w:jc w:val="right"/>
              <w:rPr>
                <w:rFonts w:ascii="Times New Roman" w:hAnsi="Times New Roman"/>
                <w:sz w:val="24"/>
                <w:szCs w:val="24"/>
              </w:rPr>
            </w:pPr>
            <w:r w:rsidRPr="000A555D">
              <w:rPr>
                <w:rFonts w:ascii="Times New Roman" w:hAnsi="Times New Roman"/>
                <w:sz w:val="24"/>
                <w:szCs w:val="24"/>
              </w:rPr>
              <w:t>Итого</w:t>
            </w:r>
          </w:p>
        </w:tc>
        <w:tc>
          <w:tcPr>
            <w:tcW w:w="993" w:type="dxa"/>
          </w:tcPr>
          <w:p w:rsidR="00DA0EF4" w:rsidRPr="000A555D" w:rsidRDefault="00DA0EF4" w:rsidP="00D46E85">
            <w:pPr>
              <w:pStyle w:val="afd"/>
              <w:jc w:val="right"/>
              <w:rPr>
                <w:rFonts w:ascii="Times New Roman" w:hAnsi="Times New Roman"/>
                <w:sz w:val="24"/>
                <w:szCs w:val="24"/>
              </w:rPr>
            </w:pPr>
            <w:r w:rsidRPr="000A555D">
              <w:rPr>
                <w:rFonts w:ascii="Times New Roman" w:hAnsi="Times New Roman"/>
                <w:sz w:val="24"/>
                <w:szCs w:val="24"/>
              </w:rPr>
              <w:t>272</w:t>
            </w:r>
          </w:p>
        </w:tc>
      </w:tr>
    </w:tbl>
    <w:p w:rsidR="00AE1D48" w:rsidRPr="000A555D" w:rsidRDefault="00AE1D48" w:rsidP="00AE1D48">
      <w:pPr>
        <w:pStyle w:val="Heading10"/>
        <w:keepNext/>
        <w:keepLines/>
        <w:shd w:val="clear" w:color="auto" w:fill="auto"/>
        <w:spacing w:after="398" w:line="408" w:lineRule="exact"/>
        <w:ind w:right="40"/>
        <w:jc w:val="center"/>
        <w:rPr>
          <w:b/>
          <w:sz w:val="24"/>
          <w:szCs w:val="24"/>
        </w:rPr>
      </w:pPr>
      <w:r w:rsidRPr="000A555D">
        <w:rPr>
          <w:b/>
          <w:sz w:val="24"/>
          <w:szCs w:val="24"/>
        </w:rPr>
        <w:t>Учебно-тематический план 9 класс</w:t>
      </w:r>
    </w:p>
    <w:tbl>
      <w:tblPr>
        <w:tblStyle w:val="afffa"/>
        <w:tblW w:w="9606" w:type="dxa"/>
        <w:tblLook w:val="04A0" w:firstRow="1" w:lastRow="0" w:firstColumn="1" w:lastColumn="0" w:noHBand="0" w:noVBand="1"/>
      </w:tblPr>
      <w:tblGrid>
        <w:gridCol w:w="560"/>
        <w:gridCol w:w="8053"/>
        <w:gridCol w:w="993"/>
      </w:tblGrid>
      <w:tr w:rsidR="00DA0EF4" w:rsidRPr="000A555D" w:rsidTr="00DA0EF4">
        <w:tc>
          <w:tcPr>
            <w:tcW w:w="560" w:type="dxa"/>
          </w:tcPr>
          <w:p w:rsidR="00DA0EF4" w:rsidRPr="000A555D" w:rsidRDefault="00DA0EF4" w:rsidP="00AE1D48">
            <w:pPr>
              <w:pStyle w:val="afd"/>
              <w:jc w:val="center"/>
              <w:rPr>
                <w:rFonts w:ascii="Times New Roman" w:hAnsi="Times New Roman"/>
                <w:b/>
                <w:sz w:val="24"/>
                <w:szCs w:val="24"/>
              </w:rPr>
            </w:pPr>
            <w:r w:rsidRPr="000A555D">
              <w:rPr>
                <w:rFonts w:ascii="Times New Roman" w:hAnsi="Times New Roman"/>
                <w:b/>
                <w:sz w:val="24"/>
                <w:szCs w:val="24"/>
              </w:rPr>
              <w:t>№ п/п</w:t>
            </w:r>
          </w:p>
        </w:tc>
        <w:tc>
          <w:tcPr>
            <w:tcW w:w="8053" w:type="dxa"/>
          </w:tcPr>
          <w:p w:rsidR="00DA0EF4" w:rsidRPr="000A555D" w:rsidRDefault="00DA0EF4" w:rsidP="00AE1D48">
            <w:pPr>
              <w:pStyle w:val="afd"/>
              <w:jc w:val="center"/>
              <w:rPr>
                <w:rFonts w:ascii="Times New Roman" w:hAnsi="Times New Roman"/>
                <w:b/>
                <w:sz w:val="24"/>
                <w:szCs w:val="24"/>
              </w:rPr>
            </w:pPr>
            <w:r w:rsidRPr="000A555D">
              <w:rPr>
                <w:rFonts w:ascii="Times New Roman" w:hAnsi="Times New Roman"/>
                <w:b/>
                <w:sz w:val="24"/>
                <w:szCs w:val="24"/>
              </w:rPr>
              <w:t>Наименование темы</w:t>
            </w:r>
          </w:p>
        </w:tc>
        <w:tc>
          <w:tcPr>
            <w:tcW w:w="993" w:type="dxa"/>
          </w:tcPr>
          <w:p w:rsidR="00DA0EF4" w:rsidRPr="000A555D" w:rsidRDefault="00DA0EF4" w:rsidP="00AE1D48">
            <w:pPr>
              <w:pStyle w:val="afd"/>
              <w:jc w:val="center"/>
              <w:rPr>
                <w:rFonts w:ascii="Times New Roman" w:hAnsi="Times New Roman"/>
                <w:b/>
                <w:sz w:val="24"/>
                <w:szCs w:val="24"/>
              </w:rPr>
            </w:pPr>
            <w:r w:rsidRPr="000A555D">
              <w:rPr>
                <w:rFonts w:ascii="Times New Roman" w:hAnsi="Times New Roman"/>
                <w:b/>
                <w:sz w:val="24"/>
                <w:szCs w:val="24"/>
              </w:rPr>
              <w:t>Кол-во час</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1</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Вводное занятие</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4</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2</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Особенности обработки изделий из синтетических тканей</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2</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3</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Раскрой платья, отрезного по линии талии или по линии бедер, по готовым выкройкам из журналов мод</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10</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4</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Пошив платья, отрезного по линии талии (линии бедер)</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30</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5</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Практическое повторение. Индивидуальный пошив</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13</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6</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Самостоятельная работа</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4</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7</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Вводное занятие</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2</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8</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Готовые выкройки и чертежи изделий в натуральную величину</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8</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9</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Раскрой по готовым выкройкам или чертежам и пошив легкой женской одежды</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26</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10</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Практическое повторение. Индивидуальный пошив</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9</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11</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Самостоятельная работа</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4</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12</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Вводное занятие</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2</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13</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Трудовое законодательство</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3</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14</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Организация труда и производства на швейном предприятии</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4</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15</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Правила безопасной работы на швейном предприятии</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4</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16</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Технология массового пошива простейших швейных изделий</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12</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17</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Раскрой женской и детской легкой одежды по готовым лекалам. Пошив по производственной технологии</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30</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18</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Оборудование швейного цеха</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4</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19</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Влажно-тепловая обработка изделий на швейномпредприятии</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6</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20</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Практическое повторение. Индивидуальный пошив</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18</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21</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Самостоятельная работа</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8</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22</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Вводное занятие</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2</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23</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Новые швейные материалы, используемые на швейном предприятии</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7</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24</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Технология пошива юбок и брюк, применяемая в массовом производстве одежды</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23</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25</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Обработка окантовочным швом среза мелкой детали</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15</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26</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Практическое повторение. Подготовка к аттестации</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20</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27</w:t>
            </w:r>
          </w:p>
        </w:tc>
        <w:tc>
          <w:tcPr>
            <w:tcW w:w="805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Контрольная работа</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4</w:t>
            </w:r>
          </w:p>
        </w:tc>
      </w:tr>
      <w:tr w:rsidR="00DA0EF4" w:rsidRPr="000A555D" w:rsidTr="00DA0EF4">
        <w:tc>
          <w:tcPr>
            <w:tcW w:w="560" w:type="dxa"/>
          </w:tcPr>
          <w:p w:rsidR="00DA0EF4" w:rsidRPr="000A555D" w:rsidRDefault="00DA0EF4" w:rsidP="00AE1D48">
            <w:pPr>
              <w:pStyle w:val="afd"/>
              <w:rPr>
                <w:rFonts w:ascii="Times New Roman" w:hAnsi="Times New Roman"/>
                <w:sz w:val="24"/>
                <w:szCs w:val="24"/>
              </w:rPr>
            </w:pPr>
          </w:p>
        </w:tc>
        <w:tc>
          <w:tcPr>
            <w:tcW w:w="8053" w:type="dxa"/>
          </w:tcPr>
          <w:p w:rsidR="00DA0EF4" w:rsidRPr="000A555D" w:rsidRDefault="00DA0EF4" w:rsidP="00C23C38">
            <w:pPr>
              <w:pStyle w:val="afd"/>
              <w:jc w:val="right"/>
              <w:rPr>
                <w:rFonts w:ascii="Times New Roman" w:hAnsi="Times New Roman"/>
                <w:sz w:val="24"/>
                <w:szCs w:val="24"/>
              </w:rPr>
            </w:pPr>
            <w:r w:rsidRPr="000A555D">
              <w:rPr>
                <w:rFonts w:ascii="Times New Roman" w:hAnsi="Times New Roman"/>
                <w:sz w:val="24"/>
                <w:szCs w:val="24"/>
              </w:rPr>
              <w:t>итого</w:t>
            </w:r>
          </w:p>
        </w:tc>
        <w:tc>
          <w:tcPr>
            <w:tcW w:w="993" w:type="dxa"/>
          </w:tcPr>
          <w:p w:rsidR="00DA0EF4" w:rsidRPr="000A555D" w:rsidRDefault="00DA0EF4" w:rsidP="00AE1D48">
            <w:pPr>
              <w:pStyle w:val="afd"/>
              <w:rPr>
                <w:rFonts w:ascii="Times New Roman" w:hAnsi="Times New Roman"/>
                <w:sz w:val="24"/>
                <w:szCs w:val="24"/>
              </w:rPr>
            </w:pPr>
            <w:r w:rsidRPr="000A555D">
              <w:rPr>
                <w:rFonts w:ascii="Times New Roman" w:hAnsi="Times New Roman"/>
                <w:sz w:val="24"/>
                <w:szCs w:val="24"/>
              </w:rPr>
              <w:t>272</w:t>
            </w:r>
          </w:p>
        </w:tc>
      </w:tr>
    </w:tbl>
    <w:p w:rsidR="007E7ABF" w:rsidRPr="000A555D" w:rsidRDefault="007E7ABF" w:rsidP="002E49D1">
      <w:pPr>
        <w:pStyle w:val="afd"/>
        <w:spacing w:line="360" w:lineRule="auto"/>
        <w:jc w:val="both"/>
        <w:rPr>
          <w:rFonts w:ascii="Times New Roman" w:hAnsi="Times New Roman"/>
          <w:sz w:val="24"/>
          <w:szCs w:val="24"/>
        </w:rPr>
      </w:pPr>
    </w:p>
    <w:sectPr w:rsidR="007E7ABF" w:rsidRPr="000A555D" w:rsidSect="000A555D">
      <w:pgSz w:w="11906" w:h="16838"/>
      <w:pgMar w:top="1134" w:right="850" w:bottom="1134" w:left="1701" w:header="720" w:footer="0" w:gutter="0"/>
      <w:cols w:space="720"/>
      <w:titlePg/>
      <w:docGrid w:linePitch="600" w:charSpace="3686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5BF" w:rsidRDefault="00F435BF">
      <w:pPr>
        <w:spacing w:after="0" w:line="240" w:lineRule="auto"/>
      </w:pPr>
      <w:r>
        <w:separator/>
      </w:r>
    </w:p>
  </w:endnote>
  <w:endnote w:type="continuationSeparator" w:id="0">
    <w:p w:rsidR="00F435BF" w:rsidRDefault="00F435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ragmaticaC">
    <w:altName w:val="Courier New"/>
    <w:panose1 w:val="00000000000000000000"/>
    <w:charset w:val="CC"/>
    <w:family w:val="decorative"/>
    <w:notTrueType/>
    <w:pitch w:val="variable"/>
    <w:sig w:usb0="00000001" w:usb1="00000000" w:usb2="00000000" w:usb3="00000000" w:csb0="00000005" w:csb1="00000000"/>
  </w:font>
  <w:font w:name="FuturisC">
    <w:altName w:val="Courier New"/>
    <w:panose1 w:val="00000000000000000000"/>
    <w:charset w:val="CC"/>
    <w:family w:val="decorative"/>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Minion Pro">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CB2" w:rsidRDefault="00BF2CB2">
    <w:pPr>
      <w:pStyle w:val="affa"/>
      <w:jc w:val="center"/>
    </w:pPr>
    <w:r>
      <w:rPr>
        <w:sz w:val="24"/>
        <w:szCs w:val="24"/>
      </w:rPr>
      <w:fldChar w:fldCharType="begin"/>
    </w:r>
    <w:r>
      <w:rPr>
        <w:sz w:val="24"/>
        <w:szCs w:val="24"/>
      </w:rPr>
      <w:instrText xml:space="preserve"> PAGE </w:instrText>
    </w:r>
    <w:r>
      <w:rPr>
        <w:sz w:val="24"/>
        <w:szCs w:val="24"/>
      </w:rPr>
      <w:fldChar w:fldCharType="separate"/>
    </w:r>
    <w:r w:rsidR="00ED3843">
      <w:rPr>
        <w:noProof/>
        <w:sz w:val="24"/>
        <w:szCs w:val="24"/>
      </w:rPr>
      <w:t>2</w:t>
    </w:r>
    <w:r>
      <w:rPr>
        <w:sz w:val="24"/>
        <w:szCs w:val="24"/>
      </w:rPr>
      <w:fldChar w:fldCharType="end"/>
    </w:r>
  </w:p>
  <w:p w:rsidR="00BF2CB2" w:rsidRDefault="00BF2CB2">
    <w:pPr>
      <w:pStyle w:val="aff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5BF" w:rsidRDefault="00F435BF">
      <w:pPr>
        <w:spacing w:after="0" w:line="240" w:lineRule="auto"/>
      </w:pPr>
      <w:r>
        <w:separator/>
      </w:r>
    </w:p>
  </w:footnote>
  <w:footnote w:type="continuationSeparator" w:id="0">
    <w:p w:rsidR="00F435BF" w:rsidRDefault="00F435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rPr>
        <w:rFonts w:cs="Times New Roman"/>
      </w:rPr>
    </w:lvl>
    <w:lvl w:ilvl="1">
      <w:start w:val="1"/>
      <w:numFmt w:val="none"/>
      <w:pStyle w:val="2"/>
      <w:suff w:val="nothing"/>
      <w:lvlText w:val=""/>
      <w:lvlJc w:val="left"/>
      <w:pPr>
        <w:tabs>
          <w:tab w:val="num" w:pos="576"/>
        </w:tabs>
        <w:ind w:left="576" w:hanging="576"/>
      </w:pPr>
      <w:rPr>
        <w:rFonts w:cs="Times New Roman"/>
      </w:rPr>
    </w:lvl>
    <w:lvl w:ilvl="2">
      <w:start w:val="1"/>
      <w:numFmt w:val="none"/>
      <w:pStyle w:val="3"/>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rPr>
    </w:lvl>
  </w:abstractNum>
  <w:abstractNum w:abstractNumId="2" w15:restartNumberingAfterBreak="0">
    <w:nsid w:val="00000003"/>
    <w:multiLevelType w:val="singleLevel"/>
    <w:tmpl w:val="00000003"/>
    <w:name w:val="WW8Num17"/>
    <w:lvl w:ilvl="0">
      <w:start w:val="1"/>
      <w:numFmt w:val="bullet"/>
      <w:lvlText w:val=""/>
      <w:lvlJc w:val="left"/>
      <w:pPr>
        <w:tabs>
          <w:tab w:val="num" w:pos="0"/>
        </w:tabs>
        <w:ind w:left="1429" w:hanging="360"/>
      </w:pPr>
      <w:rPr>
        <w:rFonts w:ascii="Symbol" w:hAnsi="Symbol" w:hint="default"/>
        <w:sz w:val="28"/>
      </w:rPr>
    </w:lvl>
  </w:abstractNum>
  <w:abstractNum w:abstractNumId="3" w15:restartNumberingAfterBreak="0">
    <w:nsid w:val="00000004"/>
    <w:multiLevelType w:val="singleLevel"/>
    <w:tmpl w:val="00000004"/>
    <w:name w:val="WW8Num26"/>
    <w:lvl w:ilvl="0">
      <w:start w:val="1"/>
      <w:numFmt w:val="bullet"/>
      <w:lvlText w:val=""/>
      <w:lvlJc w:val="left"/>
      <w:pPr>
        <w:tabs>
          <w:tab w:val="num" w:pos="0"/>
        </w:tabs>
        <w:ind w:left="1429" w:hanging="360"/>
      </w:pPr>
      <w:rPr>
        <w:rFonts w:ascii="Symbol" w:hAnsi="Symbol" w:hint="default"/>
        <w:sz w:val="28"/>
      </w:rPr>
    </w:lvl>
  </w:abstractNum>
  <w:abstractNum w:abstractNumId="4" w15:restartNumberingAfterBreak="0">
    <w:nsid w:val="00000005"/>
    <w:multiLevelType w:val="multilevel"/>
    <w:tmpl w:val="00000005"/>
    <w:name w:val="WW8Num31"/>
    <w:lvl w:ilvl="0">
      <w:start w:val="1"/>
      <w:numFmt w:val="bullet"/>
      <w:lvlText w:val=""/>
      <w:lvlJc w:val="left"/>
      <w:pPr>
        <w:tabs>
          <w:tab w:val="num" w:pos="720"/>
        </w:tabs>
        <w:ind w:left="720" w:hanging="360"/>
      </w:pPr>
      <w:rPr>
        <w:rFonts w:ascii="Symbol" w:hAnsi="Symbol" w:hint="default"/>
        <w:color w:val="auto"/>
        <w:kern w:val="1"/>
        <w:sz w:val="28"/>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0000006"/>
    <w:multiLevelType w:val="singleLevel"/>
    <w:tmpl w:val="00000006"/>
    <w:name w:val="WW8Num70"/>
    <w:lvl w:ilvl="0">
      <w:start w:val="1"/>
      <w:numFmt w:val="bullet"/>
      <w:lvlText w:val=""/>
      <w:lvlJc w:val="left"/>
      <w:pPr>
        <w:tabs>
          <w:tab w:val="num" w:pos="0"/>
        </w:tabs>
        <w:ind w:left="720" w:hanging="360"/>
      </w:pPr>
      <w:rPr>
        <w:rFonts w:ascii="Symbol" w:hAnsi="Symbol" w:hint="default"/>
      </w:rPr>
    </w:lvl>
  </w:abstractNum>
  <w:abstractNum w:abstractNumId="6" w15:restartNumberingAfterBreak="0">
    <w:nsid w:val="00000007"/>
    <w:multiLevelType w:val="singleLevel"/>
    <w:tmpl w:val="00000007"/>
    <w:name w:val="WW8Num79"/>
    <w:lvl w:ilvl="0">
      <w:start w:val="1"/>
      <w:numFmt w:val="bullet"/>
      <w:lvlText w:val=""/>
      <w:lvlJc w:val="left"/>
      <w:pPr>
        <w:tabs>
          <w:tab w:val="num" w:pos="0"/>
        </w:tabs>
        <w:ind w:left="720" w:hanging="360"/>
      </w:pPr>
      <w:rPr>
        <w:rFonts w:ascii="Symbol" w:hAnsi="Symbol" w:hint="default"/>
        <w:sz w:val="28"/>
      </w:rPr>
    </w:lvl>
  </w:abstractNum>
  <w:abstractNum w:abstractNumId="7" w15:restartNumberingAfterBreak="0">
    <w:nsid w:val="00000008"/>
    <w:multiLevelType w:val="singleLevel"/>
    <w:tmpl w:val="00000008"/>
    <w:name w:val="WW8Num81"/>
    <w:lvl w:ilvl="0">
      <w:start w:val="1"/>
      <w:numFmt w:val="bullet"/>
      <w:lvlText w:val=""/>
      <w:lvlJc w:val="left"/>
      <w:pPr>
        <w:tabs>
          <w:tab w:val="num" w:pos="0"/>
        </w:tabs>
        <w:ind w:left="720" w:hanging="360"/>
      </w:pPr>
      <w:rPr>
        <w:rFonts w:ascii="Symbol" w:hAnsi="Symbol" w:hint="default"/>
        <w:sz w:val="28"/>
      </w:rPr>
    </w:lvl>
  </w:abstractNum>
  <w:abstractNum w:abstractNumId="8" w15:restartNumberingAfterBreak="0">
    <w:nsid w:val="00000009"/>
    <w:multiLevelType w:val="singleLevel"/>
    <w:tmpl w:val="00000009"/>
    <w:name w:val="WW8Num88"/>
    <w:lvl w:ilvl="0">
      <w:start w:val="1"/>
      <w:numFmt w:val="decimal"/>
      <w:lvlText w:val="%1."/>
      <w:lvlJc w:val="left"/>
      <w:pPr>
        <w:tabs>
          <w:tab w:val="num" w:pos="0"/>
        </w:tabs>
        <w:ind w:left="720" w:hanging="360"/>
      </w:pPr>
      <w:rPr>
        <w:rFonts w:cs="Times New Roman" w:hint="default"/>
        <w:color w:val="auto"/>
        <w:kern w:val="1"/>
        <w:sz w:val="28"/>
        <w:szCs w:val="28"/>
      </w:rPr>
    </w:lvl>
  </w:abstractNum>
  <w:abstractNum w:abstractNumId="9" w15:restartNumberingAfterBreak="0">
    <w:nsid w:val="00130B29"/>
    <w:multiLevelType w:val="hybridMultilevel"/>
    <w:tmpl w:val="BE72A9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0AD0EC3"/>
    <w:multiLevelType w:val="hybridMultilevel"/>
    <w:tmpl w:val="13200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0C5433F"/>
    <w:multiLevelType w:val="hybridMultilevel"/>
    <w:tmpl w:val="371CA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3E102D1"/>
    <w:multiLevelType w:val="hybridMultilevel"/>
    <w:tmpl w:val="5FF6E39E"/>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50F3294"/>
    <w:multiLevelType w:val="hybridMultilevel"/>
    <w:tmpl w:val="25581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54E3E6C"/>
    <w:multiLevelType w:val="hybridMultilevel"/>
    <w:tmpl w:val="FFEEF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69E0E2E"/>
    <w:multiLevelType w:val="hybridMultilevel"/>
    <w:tmpl w:val="51FA4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81F3500"/>
    <w:multiLevelType w:val="hybridMultilevel"/>
    <w:tmpl w:val="13002964"/>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15:restartNumberingAfterBreak="0">
    <w:nsid w:val="086121F6"/>
    <w:multiLevelType w:val="hybridMultilevel"/>
    <w:tmpl w:val="3336E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8B36BC8"/>
    <w:multiLevelType w:val="hybridMultilevel"/>
    <w:tmpl w:val="70CA9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B795D23"/>
    <w:multiLevelType w:val="hybridMultilevel"/>
    <w:tmpl w:val="C360B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C955AA8"/>
    <w:multiLevelType w:val="hybridMultilevel"/>
    <w:tmpl w:val="2E6A0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0D7A2193"/>
    <w:multiLevelType w:val="hybridMultilevel"/>
    <w:tmpl w:val="6BBA1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3D04574"/>
    <w:multiLevelType w:val="hybridMultilevel"/>
    <w:tmpl w:val="635641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BD61235"/>
    <w:multiLevelType w:val="hybridMultilevel"/>
    <w:tmpl w:val="567C3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7FD4F3C"/>
    <w:multiLevelType w:val="hybridMultilevel"/>
    <w:tmpl w:val="D1B82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9376A25"/>
    <w:multiLevelType w:val="hybridMultilevel"/>
    <w:tmpl w:val="CDCA5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A326E9F"/>
    <w:multiLevelType w:val="hybridMultilevel"/>
    <w:tmpl w:val="109C9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BF22A59"/>
    <w:multiLevelType w:val="hybridMultilevel"/>
    <w:tmpl w:val="9B1E4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FFE72FF"/>
    <w:multiLevelType w:val="hybridMultilevel"/>
    <w:tmpl w:val="FB941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0795DFB"/>
    <w:multiLevelType w:val="hybridMultilevel"/>
    <w:tmpl w:val="4AE46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18D292B"/>
    <w:multiLevelType w:val="hybridMultilevel"/>
    <w:tmpl w:val="19FEA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71D0F4E"/>
    <w:multiLevelType w:val="multilevel"/>
    <w:tmpl w:val="BF525E2E"/>
    <w:lvl w:ilvl="0">
      <w:start w:val="2"/>
      <w:numFmt w:val="decimal"/>
      <w:lvlText w:val="%1."/>
      <w:lvlJc w:val="left"/>
      <w:pPr>
        <w:ind w:left="1068" w:hanging="360"/>
      </w:pPr>
      <w:rPr>
        <w:rFonts w:cs="Times New Roman" w:hint="default"/>
      </w:rPr>
    </w:lvl>
    <w:lvl w:ilvl="1">
      <w:start w:val="3"/>
      <w:numFmt w:val="decimal"/>
      <w:isLgl/>
      <w:lvlText w:val="%1.%2."/>
      <w:lvlJc w:val="left"/>
      <w:pPr>
        <w:ind w:left="720"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2" w15:restartNumberingAfterBreak="0">
    <w:nsid w:val="397A2BD8"/>
    <w:multiLevelType w:val="hybridMultilevel"/>
    <w:tmpl w:val="8F148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C5079F4"/>
    <w:multiLevelType w:val="hybridMultilevel"/>
    <w:tmpl w:val="A538F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D494F9D"/>
    <w:multiLevelType w:val="hybridMultilevel"/>
    <w:tmpl w:val="FBEAE5F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E4B7FD5"/>
    <w:multiLevelType w:val="hybridMultilevel"/>
    <w:tmpl w:val="BEA8D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F4D3EE6"/>
    <w:multiLevelType w:val="hybridMultilevel"/>
    <w:tmpl w:val="9FFC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1C30689"/>
    <w:multiLevelType w:val="hybridMultilevel"/>
    <w:tmpl w:val="E8AA634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424B6B04"/>
    <w:multiLevelType w:val="hybridMultilevel"/>
    <w:tmpl w:val="18664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44A140F"/>
    <w:multiLevelType w:val="hybridMultilevel"/>
    <w:tmpl w:val="70C0F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60747A3"/>
    <w:multiLevelType w:val="hybridMultilevel"/>
    <w:tmpl w:val="111A5A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9D40220"/>
    <w:multiLevelType w:val="hybridMultilevel"/>
    <w:tmpl w:val="5A4A2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C620856"/>
    <w:multiLevelType w:val="hybridMultilevel"/>
    <w:tmpl w:val="0D084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F027B8"/>
    <w:multiLevelType w:val="hybridMultilevel"/>
    <w:tmpl w:val="577CB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0AB76A6"/>
    <w:multiLevelType w:val="hybridMultilevel"/>
    <w:tmpl w:val="3C2E3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0D968BD"/>
    <w:multiLevelType w:val="hybridMultilevel"/>
    <w:tmpl w:val="B96C16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296189E"/>
    <w:multiLevelType w:val="hybridMultilevel"/>
    <w:tmpl w:val="31947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3356FDB"/>
    <w:multiLevelType w:val="hybridMultilevel"/>
    <w:tmpl w:val="FC1C4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37A2689"/>
    <w:multiLevelType w:val="hybridMultilevel"/>
    <w:tmpl w:val="15D4D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4004548"/>
    <w:multiLevelType w:val="hybridMultilevel"/>
    <w:tmpl w:val="604A5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751139C"/>
    <w:multiLevelType w:val="hybridMultilevel"/>
    <w:tmpl w:val="F5A2F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8266FC6"/>
    <w:multiLevelType w:val="hybridMultilevel"/>
    <w:tmpl w:val="92FC4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91C4911"/>
    <w:multiLevelType w:val="hybridMultilevel"/>
    <w:tmpl w:val="AB1AA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B120AE1"/>
    <w:multiLevelType w:val="hybridMultilevel"/>
    <w:tmpl w:val="0428A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B580A83"/>
    <w:multiLevelType w:val="hybridMultilevel"/>
    <w:tmpl w:val="F27E6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D2D4F5A"/>
    <w:multiLevelType w:val="hybridMultilevel"/>
    <w:tmpl w:val="CC240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1D43EE9"/>
    <w:multiLevelType w:val="hybridMultilevel"/>
    <w:tmpl w:val="B3A20156"/>
    <w:lvl w:ilvl="0" w:tplc="57CC82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7" w15:restartNumberingAfterBreak="0">
    <w:nsid w:val="65083530"/>
    <w:multiLevelType w:val="hybridMultilevel"/>
    <w:tmpl w:val="8368A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AFB7413"/>
    <w:multiLevelType w:val="hybridMultilevel"/>
    <w:tmpl w:val="22F69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D0C3AC5"/>
    <w:multiLevelType w:val="hybridMultilevel"/>
    <w:tmpl w:val="99D4FE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D581472"/>
    <w:multiLevelType w:val="hybridMultilevel"/>
    <w:tmpl w:val="A1DC1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023390C"/>
    <w:multiLevelType w:val="hybridMultilevel"/>
    <w:tmpl w:val="A434E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32D6330"/>
    <w:multiLevelType w:val="hybridMultilevel"/>
    <w:tmpl w:val="F3522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4286CA6"/>
    <w:multiLevelType w:val="hybridMultilevel"/>
    <w:tmpl w:val="B91AC1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C354846"/>
    <w:multiLevelType w:val="hybridMultilevel"/>
    <w:tmpl w:val="C29A2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E29447C"/>
    <w:multiLevelType w:val="hybridMultilevel"/>
    <w:tmpl w:val="14426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7"/>
  </w:num>
  <w:num w:numId="11">
    <w:abstractNumId w:val="54"/>
  </w:num>
  <w:num w:numId="12">
    <w:abstractNumId w:val="58"/>
  </w:num>
  <w:num w:numId="13">
    <w:abstractNumId w:val="16"/>
  </w:num>
  <w:num w:numId="14">
    <w:abstractNumId w:val="35"/>
  </w:num>
  <w:num w:numId="15">
    <w:abstractNumId w:val="28"/>
  </w:num>
  <w:num w:numId="16">
    <w:abstractNumId w:val="19"/>
  </w:num>
  <w:num w:numId="17">
    <w:abstractNumId w:val="44"/>
  </w:num>
  <w:num w:numId="18">
    <w:abstractNumId w:val="61"/>
  </w:num>
  <w:num w:numId="19">
    <w:abstractNumId w:val="23"/>
  </w:num>
  <w:num w:numId="20">
    <w:abstractNumId w:val="9"/>
  </w:num>
  <w:num w:numId="21">
    <w:abstractNumId w:val="42"/>
  </w:num>
  <w:num w:numId="22">
    <w:abstractNumId w:val="33"/>
  </w:num>
  <w:num w:numId="23">
    <w:abstractNumId w:val="25"/>
  </w:num>
  <w:num w:numId="24">
    <w:abstractNumId w:val="14"/>
  </w:num>
  <w:num w:numId="25">
    <w:abstractNumId w:val="29"/>
  </w:num>
  <w:num w:numId="26">
    <w:abstractNumId w:val="24"/>
  </w:num>
  <w:num w:numId="27">
    <w:abstractNumId w:val="52"/>
  </w:num>
  <w:num w:numId="28">
    <w:abstractNumId w:val="65"/>
  </w:num>
  <w:num w:numId="29">
    <w:abstractNumId w:val="26"/>
  </w:num>
  <w:num w:numId="30">
    <w:abstractNumId w:val="20"/>
  </w:num>
  <w:num w:numId="31">
    <w:abstractNumId w:val="13"/>
  </w:num>
  <w:num w:numId="32">
    <w:abstractNumId w:val="57"/>
  </w:num>
  <w:num w:numId="33">
    <w:abstractNumId w:val="22"/>
  </w:num>
  <w:num w:numId="34">
    <w:abstractNumId w:val="49"/>
  </w:num>
  <w:num w:numId="35">
    <w:abstractNumId w:val="64"/>
  </w:num>
  <w:num w:numId="36">
    <w:abstractNumId w:val="21"/>
  </w:num>
  <w:num w:numId="37">
    <w:abstractNumId w:val="30"/>
  </w:num>
  <w:num w:numId="38">
    <w:abstractNumId w:val="45"/>
  </w:num>
  <w:num w:numId="39">
    <w:abstractNumId w:val="15"/>
  </w:num>
  <w:num w:numId="40">
    <w:abstractNumId w:val="47"/>
  </w:num>
  <w:num w:numId="41">
    <w:abstractNumId w:val="38"/>
  </w:num>
  <w:num w:numId="42">
    <w:abstractNumId w:val="36"/>
  </w:num>
  <w:num w:numId="43">
    <w:abstractNumId w:val="34"/>
  </w:num>
  <w:num w:numId="44">
    <w:abstractNumId w:val="60"/>
  </w:num>
  <w:num w:numId="45">
    <w:abstractNumId w:val="37"/>
  </w:num>
  <w:num w:numId="46">
    <w:abstractNumId w:val="46"/>
  </w:num>
  <w:num w:numId="47">
    <w:abstractNumId w:val="63"/>
  </w:num>
  <w:num w:numId="48">
    <w:abstractNumId w:val="51"/>
  </w:num>
  <w:num w:numId="49">
    <w:abstractNumId w:val="41"/>
  </w:num>
  <w:num w:numId="50">
    <w:abstractNumId w:val="10"/>
  </w:num>
  <w:num w:numId="51">
    <w:abstractNumId w:val="27"/>
  </w:num>
  <w:num w:numId="52">
    <w:abstractNumId w:val="11"/>
  </w:num>
  <w:num w:numId="53">
    <w:abstractNumId w:val="43"/>
  </w:num>
  <w:num w:numId="54">
    <w:abstractNumId w:val="53"/>
  </w:num>
  <w:num w:numId="55">
    <w:abstractNumId w:val="62"/>
  </w:num>
  <w:num w:numId="56">
    <w:abstractNumId w:val="59"/>
  </w:num>
  <w:num w:numId="57">
    <w:abstractNumId w:val="32"/>
  </w:num>
  <w:num w:numId="58">
    <w:abstractNumId w:val="40"/>
  </w:num>
  <w:num w:numId="59">
    <w:abstractNumId w:val="55"/>
  </w:num>
  <w:num w:numId="60">
    <w:abstractNumId w:val="12"/>
  </w:num>
  <w:num w:numId="61">
    <w:abstractNumId w:val="31"/>
  </w:num>
  <w:num w:numId="62">
    <w:abstractNumId w:val="56"/>
  </w:num>
  <w:num w:numId="63">
    <w:abstractNumId w:val="48"/>
  </w:num>
  <w:num w:numId="64">
    <w:abstractNumId w:val="18"/>
  </w:num>
  <w:num w:numId="6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rawingGridHorizontalSpacing w:val="20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
  <w:rsids>
    <w:rsidRoot w:val="00240C78"/>
    <w:rsid w:val="00000AC8"/>
    <w:rsid w:val="00004ADD"/>
    <w:rsid w:val="00004F50"/>
    <w:rsid w:val="00021290"/>
    <w:rsid w:val="000229D8"/>
    <w:rsid w:val="0003286B"/>
    <w:rsid w:val="00035F57"/>
    <w:rsid w:val="00044638"/>
    <w:rsid w:val="00044EF8"/>
    <w:rsid w:val="000507FF"/>
    <w:rsid w:val="00072AEE"/>
    <w:rsid w:val="00074762"/>
    <w:rsid w:val="000931C0"/>
    <w:rsid w:val="000A3BDE"/>
    <w:rsid w:val="000A555D"/>
    <w:rsid w:val="000A66DD"/>
    <w:rsid w:val="000B124D"/>
    <w:rsid w:val="000D7B48"/>
    <w:rsid w:val="000E2CBA"/>
    <w:rsid w:val="000F1FE3"/>
    <w:rsid w:val="000F2274"/>
    <w:rsid w:val="000F28EF"/>
    <w:rsid w:val="000F3F7E"/>
    <w:rsid w:val="00100104"/>
    <w:rsid w:val="00105EE5"/>
    <w:rsid w:val="00114B30"/>
    <w:rsid w:val="0011797E"/>
    <w:rsid w:val="00142017"/>
    <w:rsid w:val="00160C60"/>
    <w:rsid w:val="00162356"/>
    <w:rsid w:val="00175FB1"/>
    <w:rsid w:val="0017727C"/>
    <w:rsid w:val="001A7CFB"/>
    <w:rsid w:val="001B1C0A"/>
    <w:rsid w:val="001B270D"/>
    <w:rsid w:val="001B2946"/>
    <w:rsid w:val="001B6DD6"/>
    <w:rsid w:val="001D2C3B"/>
    <w:rsid w:val="001F26A1"/>
    <w:rsid w:val="0020079D"/>
    <w:rsid w:val="00212F13"/>
    <w:rsid w:val="002139B8"/>
    <w:rsid w:val="002150B2"/>
    <w:rsid w:val="002253D8"/>
    <w:rsid w:val="00233A04"/>
    <w:rsid w:val="00240C78"/>
    <w:rsid w:val="00243749"/>
    <w:rsid w:val="002678AA"/>
    <w:rsid w:val="00271DC6"/>
    <w:rsid w:val="002740EC"/>
    <w:rsid w:val="00284458"/>
    <w:rsid w:val="002A5BC7"/>
    <w:rsid w:val="002B0CA7"/>
    <w:rsid w:val="002B1D69"/>
    <w:rsid w:val="002B7097"/>
    <w:rsid w:val="002C17A5"/>
    <w:rsid w:val="002C29C2"/>
    <w:rsid w:val="002D33FE"/>
    <w:rsid w:val="002D55CB"/>
    <w:rsid w:val="002E2EE2"/>
    <w:rsid w:val="002E49D1"/>
    <w:rsid w:val="002E7254"/>
    <w:rsid w:val="00307394"/>
    <w:rsid w:val="00310D31"/>
    <w:rsid w:val="0031136F"/>
    <w:rsid w:val="0031158F"/>
    <w:rsid w:val="00311A77"/>
    <w:rsid w:val="00317985"/>
    <w:rsid w:val="00320E16"/>
    <w:rsid w:val="003268CD"/>
    <w:rsid w:val="003358EC"/>
    <w:rsid w:val="00337111"/>
    <w:rsid w:val="00347065"/>
    <w:rsid w:val="00354A4A"/>
    <w:rsid w:val="00357EB5"/>
    <w:rsid w:val="003659C8"/>
    <w:rsid w:val="003707CE"/>
    <w:rsid w:val="00372FD1"/>
    <w:rsid w:val="00373BB0"/>
    <w:rsid w:val="00384759"/>
    <w:rsid w:val="0038678E"/>
    <w:rsid w:val="003B5E47"/>
    <w:rsid w:val="003C19B2"/>
    <w:rsid w:val="003D0461"/>
    <w:rsid w:val="003D5BA2"/>
    <w:rsid w:val="003E4D41"/>
    <w:rsid w:val="003E7A97"/>
    <w:rsid w:val="003E7C8D"/>
    <w:rsid w:val="003F6C28"/>
    <w:rsid w:val="003F76D3"/>
    <w:rsid w:val="0040036A"/>
    <w:rsid w:val="00401A4A"/>
    <w:rsid w:val="004037B1"/>
    <w:rsid w:val="00403AD6"/>
    <w:rsid w:val="00404581"/>
    <w:rsid w:val="00436556"/>
    <w:rsid w:val="00440653"/>
    <w:rsid w:val="00454BAB"/>
    <w:rsid w:val="00460B15"/>
    <w:rsid w:val="004659A8"/>
    <w:rsid w:val="00491882"/>
    <w:rsid w:val="004973F1"/>
    <w:rsid w:val="004A1433"/>
    <w:rsid w:val="004A3B18"/>
    <w:rsid w:val="004A5A40"/>
    <w:rsid w:val="004B6FB1"/>
    <w:rsid w:val="004B79F9"/>
    <w:rsid w:val="004D1E4E"/>
    <w:rsid w:val="004D2EB6"/>
    <w:rsid w:val="004D498B"/>
    <w:rsid w:val="004E6763"/>
    <w:rsid w:val="004F2631"/>
    <w:rsid w:val="004F7A63"/>
    <w:rsid w:val="00500084"/>
    <w:rsid w:val="0050276C"/>
    <w:rsid w:val="00507A51"/>
    <w:rsid w:val="00524533"/>
    <w:rsid w:val="00542FC8"/>
    <w:rsid w:val="005450A6"/>
    <w:rsid w:val="00552469"/>
    <w:rsid w:val="0055586C"/>
    <w:rsid w:val="00565097"/>
    <w:rsid w:val="005811CE"/>
    <w:rsid w:val="00584ED6"/>
    <w:rsid w:val="005965CC"/>
    <w:rsid w:val="005B1A70"/>
    <w:rsid w:val="005B5BE4"/>
    <w:rsid w:val="005E3236"/>
    <w:rsid w:val="00631214"/>
    <w:rsid w:val="00634070"/>
    <w:rsid w:val="0063756E"/>
    <w:rsid w:val="006450B9"/>
    <w:rsid w:val="00651B6B"/>
    <w:rsid w:val="00660762"/>
    <w:rsid w:val="00665389"/>
    <w:rsid w:val="0066666A"/>
    <w:rsid w:val="00666CCE"/>
    <w:rsid w:val="0068170E"/>
    <w:rsid w:val="00687AEB"/>
    <w:rsid w:val="00695B7C"/>
    <w:rsid w:val="006C786A"/>
    <w:rsid w:val="006D3AC0"/>
    <w:rsid w:val="006D55D1"/>
    <w:rsid w:val="006E5931"/>
    <w:rsid w:val="006E65BC"/>
    <w:rsid w:val="007201A8"/>
    <w:rsid w:val="00737A37"/>
    <w:rsid w:val="00747A68"/>
    <w:rsid w:val="00752D8D"/>
    <w:rsid w:val="00756D27"/>
    <w:rsid w:val="00757A8B"/>
    <w:rsid w:val="00761FFD"/>
    <w:rsid w:val="0076472D"/>
    <w:rsid w:val="0076568B"/>
    <w:rsid w:val="007739A3"/>
    <w:rsid w:val="007752CD"/>
    <w:rsid w:val="00785798"/>
    <w:rsid w:val="00787E4F"/>
    <w:rsid w:val="00791D4A"/>
    <w:rsid w:val="00796C10"/>
    <w:rsid w:val="007A02C3"/>
    <w:rsid w:val="007A708C"/>
    <w:rsid w:val="007A7166"/>
    <w:rsid w:val="007D36A2"/>
    <w:rsid w:val="007E2D16"/>
    <w:rsid w:val="007E7ABF"/>
    <w:rsid w:val="00823078"/>
    <w:rsid w:val="00823465"/>
    <w:rsid w:val="00824778"/>
    <w:rsid w:val="00835CF0"/>
    <w:rsid w:val="008363B5"/>
    <w:rsid w:val="008438DD"/>
    <w:rsid w:val="0084483A"/>
    <w:rsid w:val="00847A11"/>
    <w:rsid w:val="00850E00"/>
    <w:rsid w:val="0085480C"/>
    <w:rsid w:val="00856085"/>
    <w:rsid w:val="00863CB1"/>
    <w:rsid w:val="00867079"/>
    <w:rsid w:val="00876786"/>
    <w:rsid w:val="00893A15"/>
    <w:rsid w:val="008963CA"/>
    <w:rsid w:val="008A21D0"/>
    <w:rsid w:val="008B523F"/>
    <w:rsid w:val="008C2A02"/>
    <w:rsid w:val="008C2E48"/>
    <w:rsid w:val="008C3006"/>
    <w:rsid w:val="008D5DC5"/>
    <w:rsid w:val="008D5EE3"/>
    <w:rsid w:val="008E46AA"/>
    <w:rsid w:val="008F3BE3"/>
    <w:rsid w:val="008F4321"/>
    <w:rsid w:val="00901694"/>
    <w:rsid w:val="00902632"/>
    <w:rsid w:val="00904760"/>
    <w:rsid w:val="00912D8C"/>
    <w:rsid w:val="00921F1C"/>
    <w:rsid w:val="00927372"/>
    <w:rsid w:val="009306E4"/>
    <w:rsid w:val="00935841"/>
    <w:rsid w:val="0095160D"/>
    <w:rsid w:val="00955BE6"/>
    <w:rsid w:val="00963D9B"/>
    <w:rsid w:val="00985875"/>
    <w:rsid w:val="00990CB0"/>
    <w:rsid w:val="00995D5F"/>
    <w:rsid w:val="009A0D46"/>
    <w:rsid w:val="009A0EDE"/>
    <w:rsid w:val="009C544E"/>
    <w:rsid w:val="009C5F8A"/>
    <w:rsid w:val="009C6E30"/>
    <w:rsid w:val="009D32D9"/>
    <w:rsid w:val="009D75F2"/>
    <w:rsid w:val="009F57DE"/>
    <w:rsid w:val="00A01004"/>
    <w:rsid w:val="00A0312D"/>
    <w:rsid w:val="00A1044C"/>
    <w:rsid w:val="00A132B9"/>
    <w:rsid w:val="00A226BF"/>
    <w:rsid w:val="00A23B27"/>
    <w:rsid w:val="00A34890"/>
    <w:rsid w:val="00A372AD"/>
    <w:rsid w:val="00A5013F"/>
    <w:rsid w:val="00A72E75"/>
    <w:rsid w:val="00A920F2"/>
    <w:rsid w:val="00A93A40"/>
    <w:rsid w:val="00AA4C52"/>
    <w:rsid w:val="00AA6B7D"/>
    <w:rsid w:val="00AB0165"/>
    <w:rsid w:val="00AB458B"/>
    <w:rsid w:val="00AC645A"/>
    <w:rsid w:val="00AD1550"/>
    <w:rsid w:val="00AE1D48"/>
    <w:rsid w:val="00B022E4"/>
    <w:rsid w:val="00B02BEB"/>
    <w:rsid w:val="00B345F5"/>
    <w:rsid w:val="00B37F81"/>
    <w:rsid w:val="00B52011"/>
    <w:rsid w:val="00B55523"/>
    <w:rsid w:val="00B70010"/>
    <w:rsid w:val="00B72C18"/>
    <w:rsid w:val="00B76E12"/>
    <w:rsid w:val="00B80D6C"/>
    <w:rsid w:val="00B81F57"/>
    <w:rsid w:val="00B84FF6"/>
    <w:rsid w:val="00B854BD"/>
    <w:rsid w:val="00B86D19"/>
    <w:rsid w:val="00B879B0"/>
    <w:rsid w:val="00BA507A"/>
    <w:rsid w:val="00BC1A8E"/>
    <w:rsid w:val="00BD6DBA"/>
    <w:rsid w:val="00BE2403"/>
    <w:rsid w:val="00BE2E4D"/>
    <w:rsid w:val="00BF2CB2"/>
    <w:rsid w:val="00BF4A30"/>
    <w:rsid w:val="00C00896"/>
    <w:rsid w:val="00C11F88"/>
    <w:rsid w:val="00C12FDD"/>
    <w:rsid w:val="00C17E8F"/>
    <w:rsid w:val="00C23C38"/>
    <w:rsid w:val="00C311FB"/>
    <w:rsid w:val="00C43BF6"/>
    <w:rsid w:val="00C552EF"/>
    <w:rsid w:val="00C558CF"/>
    <w:rsid w:val="00C614D3"/>
    <w:rsid w:val="00C85C85"/>
    <w:rsid w:val="00C915D5"/>
    <w:rsid w:val="00C9448C"/>
    <w:rsid w:val="00CA3984"/>
    <w:rsid w:val="00CA4CAB"/>
    <w:rsid w:val="00CA5A3D"/>
    <w:rsid w:val="00CB5796"/>
    <w:rsid w:val="00CD26D4"/>
    <w:rsid w:val="00CD347D"/>
    <w:rsid w:val="00CE43B1"/>
    <w:rsid w:val="00D108A0"/>
    <w:rsid w:val="00D1124D"/>
    <w:rsid w:val="00D11E50"/>
    <w:rsid w:val="00D168FB"/>
    <w:rsid w:val="00D20EFF"/>
    <w:rsid w:val="00D2211E"/>
    <w:rsid w:val="00D238B4"/>
    <w:rsid w:val="00D3653B"/>
    <w:rsid w:val="00D3795C"/>
    <w:rsid w:val="00D46E85"/>
    <w:rsid w:val="00D47B2F"/>
    <w:rsid w:val="00D527E3"/>
    <w:rsid w:val="00D5709D"/>
    <w:rsid w:val="00D571CA"/>
    <w:rsid w:val="00D71781"/>
    <w:rsid w:val="00D830C7"/>
    <w:rsid w:val="00D83D61"/>
    <w:rsid w:val="00D8493E"/>
    <w:rsid w:val="00D852B1"/>
    <w:rsid w:val="00D8571B"/>
    <w:rsid w:val="00D91CC2"/>
    <w:rsid w:val="00D92A92"/>
    <w:rsid w:val="00D973D4"/>
    <w:rsid w:val="00DA0EF4"/>
    <w:rsid w:val="00DA4904"/>
    <w:rsid w:val="00DB630D"/>
    <w:rsid w:val="00DC5181"/>
    <w:rsid w:val="00DC7CE8"/>
    <w:rsid w:val="00DD35BA"/>
    <w:rsid w:val="00DD7525"/>
    <w:rsid w:val="00DE7DA4"/>
    <w:rsid w:val="00DF4FA1"/>
    <w:rsid w:val="00E16869"/>
    <w:rsid w:val="00E23E43"/>
    <w:rsid w:val="00E261BE"/>
    <w:rsid w:val="00E37185"/>
    <w:rsid w:val="00E3752A"/>
    <w:rsid w:val="00E43DC3"/>
    <w:rsid w:val="00E51D4D"/>
    <w:rsid w:val="00E53CB6"/>
    <w:rsid w:val="00E553FB"/>
    <w:rsid w:val="00E64AC0"/>
    <w:rsid w:val="00E668C4"/>
    <w:rsid w:val="00E8067B"/>
    <w:rsid w:val="00E829A5"/>
    <w:rsid w:val="00EB062D"/>
    <w:rsid w:val="00EB1746"/>
    <w:rsid w:val="00ED1F0E"/>
    <w:rsid w:val="00ED3843"/>
    <w:rsid w:val="00EE4365"/>
    <w:rsid w:val="00EE7A31"/>
    <w:rsid w:val="00EF002E"/>
    <w:rsid w:val="00EF076B"/>
    <w:rsid w:val="00EF1C44"/>
    <w:rsid w:val="00EF1C4E"/>
    <w:rsid w:val="00EF6E2C"/>
    <w:rsid w:val="00F23A38"/>
    <w:rsid w:val="00F24B8D"/>
    <w:rsid w:val="00F40B5E"/>
    <w:rsid w:val="00F435BF"/>
    <w:rsid w:val="00F43DEC"/>
    <w:rsid w:val="00F4688B"/>
    <w:rsid w:val="00F50BB6"/>
    <w:rsid w:val="00F846A3"/>
    <w:rsid w:val="00F8521D"/>
    <w:rsid w:val="00F96AD8"/>
    <w:rsid w:val="00FA4ECF"/>
    <w:rsid w:val="00FB7ECC"/>
    <w:rsid w:val="00FC35D6"/>
    <w:rsid w:val="00FC52CE"/>
    <w:rsid w:val="00FD6EE4"/>
    <w:rsid w:val="00FF76FF"/>
    <w:rsid w:val="00FF7B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8F0664"/>
  <w15:docId w15:val="{EE54F0AD-C9B5-4D56-BD1B-755B329CB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AD6"/>
    <w:pPr>
      <w:suppressAutoHyphens/>
      <w:spacing w:after="200" w:line="276" w:lineRule="auto"/>
    </w:pPr>
    <w:rPr>
      <w:rFonts w:ascii="Calibri" w:eastAsia="Arial Unicode MS" w:hAnsi="Calibri" w:cs="Calibri"/>
      <w:color w:val="00000A"/>
      <w:kern w:val="1"/>
      <w:sz w:val="22"/>
      <w:szCs w:val="22"/>
      <w:lang w:eastAsia="ar-SA"/>
    </w:rPr>
  </w:style>
  <w:style w:type="paragraph" w:styleId="1">
    <w:name w:val="heading 1"/>
    <w:basedOn w:val="a"/>
    <w:next w:val="a"/>
    <w:link w:val="10"/>
    <w:uiPriority w:val="9"/>
    <w:qFormat/>
    <w:rsid w:val="00403AD6"/>
    <w:pPr>
      <w:keepNext/>
      <w:numPr>
        <w:numId w:val="1"/>
      </w:numPr>
      <w:spacing w:before="240" w:after="60"/>
      <w:outlineLvl w:val="0"/>
    </w:pPr>
    <w:rPr>
      <w:rFonts w:ascii="Cambria" w:eastAsia="Times New Roman" w:hAnsi="Cambria" w:cs="Times New Roman"/>
      <w:b/>
      <w:sz w:val="32"/>
      <w:szCs w:val="20"/>
      <w:lang w:eastAsia="ru-RU"/>
    </w:rPr>
  </w:style>
  <w:style w:type="paragraph" w:styleId="2">
    <w:name w:val="heading 2"/>
    <w:basedOn w:val="a"/>
    <w:next w:val="a"/>
    <w:link w:val="20"/>
    <w:uiPriority w:val="9"/>
    <w:qFormat/>
    <w:rsid w:val="00403AD6"/>
    <w:pPr>
      <w:keepNext/>
      <w:keepLines/>
      <w:numPr>
        <w:ilvl w:val="1"/>
        <w:numId w:val="1"/>
      </w:numPr>
      <w:suppressAutoHyphens w:val="0"/>
      <w:spacing w:before="200" w:after="0" w:line="240" w:lineRule="auto"/>
      <w:outlineLvl w:val="1"/>
    </w:pPr>
    <w:rPr>
      <w:rFonts w:ascii="Cambria" w:eastAsia="Times New Roman" w:hAnsi="Cambria" w:cs="Times New Roman"/>
      <w:b/>
      <w:color w:val="4F81BD"/>
      <w:kern w:val="0"/>
      <w:sz w:val="26"/>
      <w:szCs w:val="20"/>
      <w:lang w:eastAsia="ru-RU"/>
    </w:rPr>
  </w:style>
  <w:style w:type="paragraph" w:styleId="3">
    <w:name w:val="heading 3"/>
    <w:basedOn w:val="a"/>
    <w:next w:val="a"/>
    <w:link w:val="30"/>
    <w:uiPriority w:val="9"/>
    <w:qFormat/>
    <w:rsid w:val="00403AD6"/>
    <w:pPr>
      <w:keepNext/>
      <w:numPr>
        <w:ilvl w:val="2"/>
        <w:numId w:val="1"/>
      </w:numPr>
      <w:suppressAutoHyphens w:val="0"/>
      <w:spacing w:before="240" w:after="60" w:line="240" w:lineRule="auto"/>
      <w:jc w:val="center"/>
      <w:outlineLvl w:val="2"/>
    </w:pPr>
    <w:rPr>
      <w:rFonts w:ascii="Times New Roman" w:eastAsia="Times New Roman" w:hAnsi="Times New Roman" w:cs="Times New Roman"/>
      <w:b/>
      <w:i/>
      <w:color w:val="auto"/>
      <w:kern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03AD6"/>
    <w:rPr>
      <w:rFonts w:ascii="Cambria" w:hAnsi="Cambria" w:cs="Times New Roman"/>
      <w:b/>
      <w:color w:val="00000A"/>
      <w:kern w:val="1"/>
      <w:sz w:val="32"/>
    </w:rPr>
  </w:style>
  <w:style w:type="character" w:customStyle="1" w:styleId="20">
    <w:name w:val="Заголовок 2 Знак"/>
    <w:basedOn w:val="a0"/>
    <w:link w:val="2"/>
    <w:uiPriority w:val="9"/>
    <w:locked/>
    <w:rsid w:val="00403AD6"/>
    <w:rPr>
      <w:rFonts w:ascii="Cambria" w:hAnsi="Cambria" w:cs="Times New Roman"/>
      <w:b/>
      <w:color w:val="4F81BD"/>
      <w:sz w:val="26"/>
    </w:rPr>
  </w:style>
  <w:style w:type="character" w:customStyle="1" w:styleId="30">
    <w:name w:val="Заголовок 3 Знак"/>
    <w:basedOn w:val="a0"/>
    <w:link w:val="3"/>
    <w:uiPriority w:val="9"/>
    <w:locked/>
    <w:rsid w:val="00403AD6"/>
    <w:rPr>
      <w:rFonts w:cs="Times New Roman"/>
      <w:b/>
      <w:i/>
      <w:sz w:val="28"/>
    </w:rPr>
  </w:style>
  <w:style w:type="character" w:customStyle="1" w:styleId="WW8Num1z0">
    <w:name w:val="WW8Num1z0"/>
    <w:rsid w:val="00403AD6"/>
  </w:style>
  <w:style w:type="character" w:customStyle="1" w:styleId="WW8Num2z0">
    <w:name w:val="WW8Num2z0"/>
    <w:rsid w:val="00403AD6"/>
  </w:style>
  <w:style w:type="character" w:customStyle="1" w:styleId="WW8Num2z1">
    <w:name w:val="WW8Num2z1"/>
    <w:rsid w:val="00403AD6"/>
  </w:style>
  <w:style w:type="character" w:customStyle="1" w:styleId="WW8Num3z0">
    <w:name w:val="WW8Num3z0"/>
    <w:rsid w:val="00403AD6"/>
    <w:rPr>
      <w:rFonts w:ascii="Symbol" w:hAnsi="Symbol"/>
    </w:rPr>
  </w:style>
  <w:style w:type="character" w:customStyle="1" w:styleId="WW8Num3z1">
    <w:name w:val="WW8Num3z1"/>
    <w:rsid w:val="00403AD6"/>
    <w:rPr>
      <w:rFonts w:ascii="Courier New" w:hAnsi="Courier New"/>
    </w:rPr>
  </w:style>
  <w:style w:type="character" w:customStyle="1" w:styleId="WW8Num3z2">
    <w:name w:val="WW8Num3z2"/>
    <w:rsid w:val="00403AD6"/>
    <w:rPr>
      <w:rFonts w:ascii="Wingdings" w:hAnsi="Wingdings"/>
    </w:rPr>
  </w:style>
  <w:style w:type="character" w:customStyle="1" w:styleId="WW8Num4z0">
    <w:name w:val="WW8Num4z0"/>
    <w:rsid w:val="00403AD6"/>
    <w:rPr>
      <w:rFonts w:ascii="Symbol" w:hAnsi="Symbol"/>
    </w:rPr>
  </w:style>
  <w:style w:type="character" w:customStyle="1" w:styleId="WW8Num4z1">
    <w:name w:val="WW8Num4z1"/>
    <w:rsid w:val="00403AD6"/>
    <w:rPr>
      <w:rFonts w:ascii="Courier New" w:hAnsi="Courier New"/>
    </w:rPr>
  </w:style>
  <w:style w:type="character" w:customStyle="1" w:styleId="WW8Num4z2">
    <w:name w:val="WW8Num4z2"/>
    <w:rsid w:val="00403AD6"/>
    <w:rPr>
      <w:rFonts w:ascii="Wingdings" w:hAnsi="Wingdings"/>
    </w:rPr>
  </w:style>
  <w:style w:type="character" w:customStyle="1" w:styleId="WW8Num5z0">
    <w:name w:val="WW8Num5z0"/>
    <w:rsid w:val="00403AD6"/>
    <w:rPr>
      <w:rFonts w:ascii="Symbol" w:hAnsi="Symbol"/>
    </w:rPr>
  </w:style>
  <w:style w:type="character" w:customStyle="1" w:styleId="WW8Num5z1">
    <w:name w:val="WW8Num5z1"/>
    <w:rsid w:val="00403AD6"/>
    <w:rPr>
      <w:rFonts w:ascii="Courier New" w:hAnsi="Courier New"/>
    </w:rPr>
  </w:style>
  <w:style w:type="character" w:customStyle="1" w:styleId="WW8Num5z2">
    <w:name w:val="WW8Num5z2"/>
    <w:rsid w:val="00403AD6"/>
    <w:rPr>
      <w:rFonts w:ascii="Wingdings" w:hAnsi="Wingdings"/>
    </w:rPr>
  </w:style>
  <w:style w:type="character" w:customStyle="1" w:styleId="WW8Num6z0">
    <w:name w:val="WW8Num6z0"/>
    <w:rsid w:val="00403AD6"/>
  </w:style>
  <w:style w:type="character" w:customStyle="1" w:styleId="WW8Num7z0">
    <w:name w:val="WW8Num7z0"/>
    <w:rsid w:val="00403AD6"/>
    <w:rPr>
      <w:rFonts w:ascii="Symbol" w:hAnsi="Symbol"/>
    </w:rPr>
  </w:style>
  <w:style w:type="character" w:customStyle="1" w:styleId="WW8Num7z1">
    <w:name w:val="WW8Num7z1"/>
    <w:rsid w:val="00403AD6"/>
    <w:rPr>
      <w:rFonts w:ascii="Courier New" w:hAnsi="Courier New"/>
    </w:rPr>
  </w:style>
  <w:style w:type="character" w:customStyle="1" w:styleId="WW8Num7z2">
    <w:name w:val="WW8Num7z2"/>
    <w:rsid w:val="00403AD6"/>
    <w:rPr>
      <w:rFonts w:ascii="Wingdings" w:hAnsi="Wingdings"/>
    </w:rPr>
  </w:style>
  <w:style w:type="character" w:customStyle="1" w:styleId="WW8Num8z0">
    <w:name w:val="WW8Num8z0"/>
    <w:rsid w:val="00403AD6"/>
  </w:style>
  <w:style w:type="character" w:customStyle="1" w:styleId="WW8Num8z1">
    <w:name w:val="WW8Num8z1"/>
    <w:rsid w:val="00403AD6"/>
    <w:rPr>
      <w:rFonts w:ascii="Courier New" w:hAnsi="Courier New"/>
    </w:rPr>
  </w:style>
  <w:style w:type="character" w:customStyle="1" w:styleId="WW8Num8z2">
    <w:name w:val="WW8Num8z2"/>
    <w:rsid w:val="00403AD6"/>
    <w:rPr>
      <w:rFonts w:ascii="Wingdings" w:hAnsi="Wingdings"/>
    </w:rPr>
  </w:style>
  <w:style w:type="character" w:customStyle="1" w:styleId="WW8Num8z3">
    <w:name w:val="WW8Num8z3"/>
    <w:rsid w:val="00403AD6"/>
    <w:rPr>
      <w:rFonts w:ascii="Symbol" w:hAnsi="Symbol"/>
    </w:rPr>
  </w:style>
  <w:style w:type="character" w:customStyle="1" w:styleId="WW8Num9z0">
    <w:name w:val="WW8Num9z0"/>
    <w:rsid w:val="00403AD6"/>
    <w:rPr>
      <w:rFonts w:ascii="Symbol" w:hAnsi="Symbol"/>
    </w:rPr>
  </w:style>
  <w:style w:type="character" w:customStyle="1" w:styleId="WW8Num9z1">
    <w:name w:val="WW8Num9z1"/>
    <w:rsid w:val="00403AD6"/>
    <w:rPr>
      <w:rFonts w:ascii="Courier New" w:hAnsi="Courier New"/>
    </w:rPr>
  </w:style>
  <w:style w:type="character" w:customStyle="1" w:styleId="WW8Num9z2">
    <w:name w:val="WW8Num9z2"/>
    <w:rsid w:val="00403AD6"/>
    <w:rPr>
      <w:rFonts w:ascii="Wingdings" w:hAnsi="Wingdings"/>
    </w:rPr>
  </w:style>
  <w:style w:type="character" w:customStyle="1" w:styleId="WW8Num10z0">
    <w:name w:val="WW8Num10z0"/>
    <w:rsid w:val="00403AD6"/>
    <w:rPr>
      <w:rFonts w:ascii="Symbol" w:hAnsi="Symbol"/>
    </w:rPr>
  </w:style>
  <w:style w:type="character" w:customStyle="1" w:styleId="WW8Num10z1">
    <w:name w:val="WW8Num10z1"/>
    <w:rsid w:val="00403AD6"/>
    <w:rPr>
      <w:rFonts w:ascii="Courier New" w:hAnsi="Courier New"/>
    </w:rPr>
  </w:style>
  <w:style w:type="character" w:customStyle="1" w:styleId="WW8Num10z2">
    <w:name w:val="WW8Num10z2"/>
    <w:rsid w:val="00403AD6"/>
    <w:rPr>
      <w:rFonts w:ascii="Wingdings" w:hAnsi="Wingdings"/>
    </w:rPr>
  </w:style>
  <w:style w:type="character" w:customStyle="1" w:styleId="WW8Num11z0">
    <w:name w:val="WW8Num11z0"/>
    <w:rsid w:val="00403AD6"/>
    <w:rPr>
      <w:rFonts w:ascii="Symbol" w:hAnsi="Symbol"/>
    </w:rPr>
  </w:style>
  <w:style w:type="character" w:customStyle="1" w:styleId="WW8Num11z1">
    <w:name w:val="WW8Num11z1"/>
    <w:rsid w:val="00403AD6"/>
    <w:rPr>
      <w:rFonts w:ascii="Courier New" w:hAnsi="Courier New"/>
    </w:rPr>
  </w:style>
  <w:style w:type="character" w:customStyle="1" w:styleId="WW8Num11z2">
    <w:name w:val="WW8Num11z2"/>
    <w:rsid w:val="00403AD6"/>
    <w:rPr>
      <w:rFonts w:ascii="Wingdings" w:hAnsi="Wingdings"/>
    </w:rPr>
  </w:style>
  <w:style w:type="character" w:customStyle="1" w:styleId="WW8Num12z0">
    <w:name w:val="WW8Num12z0"/>
    <w:rsid w:val="00403AD6"/>
    <w:rPr>
      <w:rFonts w:ascii="Symbol" w:hAnsi="Symbol"/>
    </w:rPr>
  </w:style>
  <w:style w:type="character" w:customStyle="1" w:styleId="WW8Num12z1">
    <w:name w:val="WW8Num12z1"/>
    <w:rsid w:val="00403AD6"/>
    <w:rPr>
      <w:rFonts w:ascii="Courier New" w:hAnsi="Courier New"/>
    </w:rPr>
  </w:style>
  <w:style w:type="character" w:customStyle="1" w:styleId="WW8Num12z2">
    <w:name w:val="WW8Num12z2"/>
    <w:rsid w:val="00403AD6"/>
    <w:rPr>
      <w:rFonts w:ascii="Wingdings" w:hAnsi="Wingdings"/>
    </w:rPr>
  </w:style>
  <w:style w:type="character" w:customStyle="1" w:styleId="WW8Num13z0">
    <w:name w:val="WW8Num13z0"/>
    <w:rsid w:val="00403AD6"/>
    <w:rPr>
      <w:rFonts w:ascii="Wingdings" w:hAnsi="Wingdings"/>
    </w:rPr>
  </w:style>
  <w:style w:type="character" w:customStyle="1" w:styleId="WW8Num13z1">
    <w:name w:val="WW8Num13z1"/>
    <w:rsid w:val="00403AD6"/>
    <w:rPr>
      <w:rFonts w:ascii="Courier New" w:hAnsi="Courier New"/>
    </w:rPr>
  </w:style>
  <w:style w:type="character" w:customStyle="1" w:styleId="WW8Num13z3">
    <w:name w:val="WW8Num13z3"/>
    <w:rsid w:val="00403AD6"/>
    <w:rPr>
      <w:rFonts w:ascii="Symbol" w:hAnsi="Symbol"/>
    </w:rPr>
  </w:style>
  <w:style w:type="character" w:customStyle="1" w:styleId="WW8Num14z0">
    <w:name w:val="WW8Num14z0"/>
    <w:rsid w:val="00403AD6"/>
    <w:rPr>
      <w:rFonts w:ascii="Symbol" w:hAnsi="Symbol"/>
    </w:rPr>
  </w:style>
  <w:style w:type="character" w:customStyle="1" w:styleId="WW8Num14z1">
    <w:name w:val="WW8Num14z1"/>
    <w:rsid w:val="00403AD6"/>
    <w:rPr>
      <w:rFonts w:ascii="Courier New" w:hAnsi="Courier New"/>
    </w:rPr>
  </w:style>
  <w:style w:type="character" w:customStyle="1" w:styleId="WW8Num14z2">
    <w:name w:val="WW8Num14z2"/>
    <w:rsid w:val="00403AD6"/>
    <w:rPr>
      <w:rFonts w:ascii="Wingdings" w:hAnsi="Wingdings"/>
    </w:rPr>
  </w:style>
  <w:style w:type="character" w:customStyle="1" w:styleId="WW8Num15z0">
    <w:name w:val="WW8Num15z0"/>
    <w:rsid w:val="00403AD6"/>
    <w:rPr>
      <w:rFonts w:ascii="Symbol" w:hAnsi="Symbol"/>
    </w:rPr>
  </w:style>
  <w:style w:type="character" w:customStyle="1" w:styleId="WW8Num15z1">
    <w:name w:val="WW8Num15z1"/>
    <w:rsid w:val="00403AD6"/>
    <w:rPr>
      <w:rFonts w:ascii="Courier New" w:hAnsi="Courier New"/>
    </w:rPr>
  </w:style>
  <w:style w:type="character" w:customStyle="1" w:styleId="WW8Num15z2">
    <w:name w:val="WW8Num15z2"/>
    <w:rsid w:val="00403AD6"/>
    <w:rPr>
      <w:rFonts w:ascii="Wingdings" w:hAnsi="Wingdings"/>
    </w:rPr>
  </w:style>
  <w:style w:type="character" w:customStyle="1" w:styleId="WW8Num16z0">
    <w:name w:val="WW8Num16z0"/>
    <w:rsid w:val="00403AD6"/>
    <w:rPr>
      <w:rFonts w:ascii="Symbol" w:hAnsi="Symbol"/>
    </w:rPr>
  </w:style>
  <w:style w:type="character" w:customStyle="1" w:styleId="WW8Num16z1">
    <w:name w:val="WW8Num16z1"/>
    <w:rsid w:val="00403AD6"/>
    <w:rPr>
      <w:rFonts w:ascii="Courier New" w:hAnsi="Courier New"/>
    </w:rPr>
  </w:style>
  <w:style w:type="character" w:customStyle="1" w:styleId="WW8Num16z2">
    <w:name w:val="WW8Num16z2"/>
    <w:rsid w:val="00403AD6"/>
    <w:rPr>
      <w:rFonts w:ascii="Wingdings" w:hAnsi="Wingdings"/>
    </w:rPr>
  </w:style>
  <w:style w:type="character" w:customStyle="1" w:styleId="WW8Num17z0">
    <w:name w:val="WW8Num17z0"/>
    <w:rsid w:val="00403AD6"/>
    <w:rPr>
      <w:rFonts w:ascii="Symbol" w:hAnsi="Symbol"/>
      <w:sz w:val="28"/>
    </w:rPr>
  </w:style>
  <w:style w:type="character" w:customStyle="1" w:styleId="WW8Num17z1">
    <w:name w:val="WW8Num17z1"/>
    <w:rsid w:val="00403AD6"/>
    <w:rPr>
      <w:rFonts w:ascii="Courier New" w:hAnsi="Courier New"/>
    </w:rPr>
  </w:style>
  <w:style w:type="character" w:customStyle="1" w:styleId="WW8Num17z2">
    <w:name w:val="WW8Num17z2"/>
    <w:rsid w:val="00403AD6"/>
    <w:rPr>
      <w:rFonts w:ascii="Wingdings" w:hAnsi="Wingdings"/>
    </w:rPr>
  </w:style>
  <w:style w:type="character" w:customStyle="1" w:styleId="WW8Num18z0">
    <w:name w:val="WW8Num18z0"/>
    <w:rsid w:val="00403AD6"/>
    <w:rPr>
      <w:rFonts w:ascii="Symbol" w:hAnsi="Symbol"/>
    </w:rPr>
  </w:style>
  <w:style w:type="character" w:customStyle="1" w:styleId="WW8Num18z1">
    <w:name w:val="WW8Num18z1"/>
    <w:rsid w:val="00403AD6"/>
    <w:rPr>
      <w:rFonts w:ascii="Courier New" w:hAnsi="Courier New"/>
    </w:rPr>
  </w:style>
  <w:style w:type="character" w:customStyle="1" w:styleId="WW8Num18z2">
    <w:name w:val="WW8Num18z2"/>
    <w:rsid w:val="00403AD6"/>
    <w:rPr>
      <w:rFonts w:ascii="Wingdings" w:hAnsi="Wingdings"/>
    </w:rPr>
  </w:style>
  <w:style w:type="character" w:customStyle="1" w:styleId="WW8Num19z0">
    <w:name w:val="WW8Num19z0"/>
    <w:rsid w:val="00403AD6"/>
    <w:rPr>
      <w:rFonts w:ascii="Symbol" w:hAnsi="Symbol"/>
    </w:rPr>
  </w:style>
  <w:style w:type="character" w:customStyle="1" w:styleId="WW8Num19z1">
    <w:name w:val="WW8Num19z1"/>
    <w:rsid w:val="00403AD6"/>
    <w:rPr>
      <w:rFonts w:ascii="Courier New" w:hAnsi="Courier New"/>
    </w:rPr>
  </w:style>
  <w:style w:type="character" w:customStyle="1" w:styleId="WW8Num19z2">
    <w:name w:val="WW8Num19z2"/>
    <w:rsid w:val="00403AD6"/>
    <w:rPr>
      <w:rFonts w:ascii="Wingdings" w:hAnsi="Wingdings"/>
    </w:rPr>
  </w:style>
  <w:style w:type="character" w:customStyle="1" w:styleId="WW8Num20z0">
    <w:name w:val="WW8Num20z0"/>
    <w:rsid w:val="00403AD6"/>
    <w:rPr>
      <w:rFonts w:ascii="Symbol" w:hAnsi="Symbol"/>
    </w:rPr>
  </w:style>
  <w:style w:type="character" w:customStyle="1" w:styleId="WW8Num20z1">
    <w:name w:val="WW8Num20z1"/>
    <w:rsid w:val="00403AD6"/>
    <w:rPr>
      <w:rFonts w:ascii="Courier New" w:hAnsi="Courier New"/>
    </w:rPr>
  </w:style>
  <w:style w:type="character" w:customStyle="1" w:styleId="WW8Num20z2">
    <w:name w:val="WW8Num20z2"/>
    <w:rsid w:val="00403AD6"/>
    <w:rPr>
      <w:rFonts w:ascii="Wingdings" w:hAnsi="Wingdings"/>
    </w:rPr>
  </w:style>
  <w:style w:type="character" w:customStyle="1" w:styleId="WW8Num21z0">
    <w:name w:val="WW8Num21z0"/>
    <w:rsid w:val="00403AD6"/>
    <w:rPr>
      <w:rFonts w:ascii="Symbol" w:hAnsi="Symbol"/>
    </w:rPr>
  </w:style>
  <w:style w:type="character" w:customStyle="1" w:styleId="WW8Num21z1">
    <w:name w:val="WW8Num21z1"/>
    <w:rsid w:val="00403AD6"/>
    <w:rPr>
      <w:rFonts w:ascii="Courier New" w:hAnsi="Courier New"/>
    </w:rPr>
  </w:style>
  <w:style w:type="character" w:customStyle="1" w:styleId="WW8Num21z2">
    <w:name w:val="WW8Num21z2"/>
    <w:rsid w:val="00403AD6"/>
    <w:rPr>
      <w:rFonts w:ascii="Wingdings" w:hAnsi="Wingdings"/>
    </w:rPr>
  </w:style>
  <w:style w:type="character" w:customStyle="1" w:styleId="WW8Num22z0">
    <w:name w:val="WW8Num22z0"/>
    <w:rsid w:val="00403AD6"/>
  </w:style>
  <w:style w:type="character" w:customStyle="1" w:styleId="WW8Num23z0">
    <w:name w:val="WW8Num23z0"/>
    <w:rsid w:val="00403AD6"/>
    <w:rPr>
      <w:rFonts w:ascii="Symbol" w:hAnsi="Symbol"/>
    </w:rPr>
  </w:style>
  <w:style w:type="character" w:customStyle="1" w:styleId="WW8Num23z1">
    <w:name w:val="WW8Num23z1"/>
    <w:rsid w:val="00403AD6"/>
    <w:rPr>
      <w:rFonts w:ascii="Courier New" w:hAnsi="Courier New"/>
    </w:rPr>
  </w:style>
  <w:style w:type="character" w:customStyle="1" w:styleId="WW8Num23z2">
    <w:name w:val="WW8Num23z2"/>
    <w:rsid w:val="00403AD6"/>
    <w:rPr>
      <w:rFonts w:ascii="Wingdings" w:hAnsi="Wingdings"/>
    </w:rPr>
  </w:style>
  <w:style w:type="character" w:customStyle="1" w:styleId="WW8Num24z0">
    <w:name w:val="WW8Num24z0"/>
    <w:rsid w:val="00403AD6"/>
  </w:style>
  <w:style w:type="character" w:customStyle="1" w:styleId="WW8Num25z0">
    <w:name w:val="WW8Num25z0"/>
    <w:rsid w:val="00403AD6"/>
    <w:rPr>
      <w:rFonts w:ascii="Symbol" w:hAnsi="Symbol"/>
    </w:rPr>
  </w:style>
  <w:style w:type="character" w:customStyle="1" w:styleId="WW8Num25z1">
    <w:name w:val="WW8Num25z1"/>
    <w:rsid w:val="00403AD6"/>
    <w:rPr>
      <w:rFonts w:ascii="Courier New" w:hAnsi="Courier New"/>
    </w:rPr>
  </w:style>
  <w:style w:type="character" w:customStyle="1" w:styleId="WW8Num25z2">
    <w:name w:val="WW8Num25z2"/>
    <w:rsid w:val="00403AD6"/>
    <w:rPr>
      <w:rFonts w:ascii="Wingdings" w:hAnsi="Wingdings"/>
    </w:rPr>
  </w:style>
  <w:style w:type="character" w:customStyle="1" w:styleId="WW8Num26z0">
    <w:name w:val="WW8Num26z0"/>
    <w:rsid w:val="00403AD6"/>
    <w:rPr>
      <w:rFonts w:ascii="Symbol" w:hAnsi="Symbol"/>
      <w:sz w:val="28"/>
    </w:rPr>
  </w:style>
  <w:style w:type="character" w:customStyle="1" w:styleId="WW8Num26z1">
    <w:name w:val="WW8Num26z1"/>
    <w:rsid w:val="00403AD6"/>
    <w:rPr>
      <w:rFonts w:ascii="Courier New" w:hAnsi="Courier New"/>
    </w:rPr>
  </w:style>
  <w:style w:type="character" w:customStyle="1" w:styleId="WW8Num26z2">
    <w:name w:val="WW8Num26z2"/>
    <w:rsid w:val="00403AD6"/>
    <w:rPr>
      <w:rFonts w:ascii="Wingdings" w:hAnsi="Wingdings"/>
    </w:rPr>
  </w:style>
  <w:style w:type="character" w:customStyle="1" w:styleId="WW8Num27z0">
    <w:name w:val="WW8Num27z0"/>
    <w:rsid w:val="00403AD6"/>
    <w:rPr>
      <w:rFonts w:ascii="Symbol" w:hAnsi="Symbol"/>
    </w:rPr>
  </w:style>
  <w:style w:type="character" w:customStyle="1" w:styleId="WW8Num27z1">
    <w:name w:val="WW8Num27z1"/>
    <w:rsid w:val="00403AD6"/>
    <w:rPr>
      <w:rFonts w:ascii="Courier New" w:hAnsi="Courier New"/>
    </w:rPr>
  </w:style>
  <w:style w:type="character" w:customStyle="1" w:styleId="WW8Num27z2">
    <w:name w:val="WW8Num27z2"/>
    <w:rsid w:val="00403AD6"/>
    <w:rPr>
      <w:rFonts w:ascii="Wingdings" w:hAnsi="Wingdings"/>
    </w:rPr>
  </w:style>
  <w:style w:type="character" w:customStyle="1" w:styleId="WW8Num28z0">
    <w:name w:val="WW8Num28z0"/>
    <w:rsid w:val="00403AD6"/>
    <w:rPr>
      <w:rFonts w:ascii="Symbol" w:hAnsi="Symbol"/>
    </w:rPr>
  </w:style>
  <w:style w:type="character" w:customStyle="1" w:styleId="WW8Num28z1">
    <w:name w:val="WW8Num28z1"/>
    <w:rsid w:val="00403AD6"/>
    <w:rPr>
      <w:rFonts w:ascii="Courier New" w:hAnsi="Courier New"/>
    </w:rPr>
  </w:style>
  <w:style w:type="character" w:customStyle="1" w:styleId="WW8Num28z2">
    <w:name w:val="WW8Num28z2"/>
    <w:rsid w:val="00403AD6"/>
    <w:rPr>
      <w:rFonts w:ascii="Wingdings" w:hAnsi="Wingdings"/>
    </w:rPr>
  </w:style>
  <w:style w:type="character" w:customStyle="1" w:styleId="WW8Num29z0">
    <w:name w:val="WW8Num29z0"/>
    <w:rsid w:val="00403AD6"/>
    <w:rPr>
      <w:rFonts w:ascii="Symbol" w:hAnsi="Symbol"/>
    </w:rPr>
  </w:style>
  <w:style w:type="character" w:customStyle="1" w:styleId="WW8Num29z1">
    <w:name w:val="WW8Num29z1"/>
    <w:rsid w:val="00403AD6"/>
    <w:rPr>
      <w:rFonts w:ascii="Courier New" w:hAnsi="Courier New"/>
    </w:rPr>
  </w:style>
  <w:style w:type="character" w:customStyle="1" w:styleId="WW8Num29z2">
    <w:name w:val="WW8Num29z2"/>
    <w:rsid w:val="00403AD6"/>
    <w:rPr>
      <w:rFonts w:ascii="Wingdings" w:hAnsi="Wingdings"/>
    </w:rPr>
  </w:style>
  <w:style w:type="character" w:customStyle="1" w:styleId="WW8Num30z0">
    <w:name w:val="WW8Num30z0"/>
    <w:rsid w:val="00403AD6"/>
    <w:rPr>
      <w:rFonts w:ascii="Symbol" w:hAnsi="Symbol"/>
    </w:rPr>
  </w:style>
  <w:style w:type="character" w:customStyle="1" w:styleId="WW8Num30z1">
    <w:name w:val="WW8Num30z1"/>
    <w:rsid w:val="00403AD6"/>
    <w:rPr>
      <w:rFonts w:ascii="Courier New" w:hAnsi="Courier New"/>
    </w:rPr>
  </w:style>
  <w:style w:type="character" w:customStyle="1" w:styleId="WW8Num30z2">
    <w:name w:val="WW8Num30z2"/>
    <w:rsid w:val="00403AD6"/>
    <w:rPr>
      <w:rFonts w:ascii="Wingdings" w:hAnsi="Wingdings"/>
    </w:rPr>
  </w:style>
  <w:style w:type="character" w:customStyle="1" w:styleId="WW8Num31z0">
    <w:name w:val="WW8Num31z0"/>
    <w:rsid w:val="00403AD6"/>
    <w:rPr>
      <w:rFonts w:ascii="Symbol" w:hAnsi="Symbol"/>
      <w:color w:val="auto"/>
      <w:kern w:val="1"/>
      <w:sz w:val="28"/>
    </w:rPr>
  </w:style>
  <w:style w:type="character" w:customStyle="1" w:styleId="WW8Num31z1">
    <w:name w:val="WW8Num31z1"/>
    <w:rsid w:val="00403AD6"/>
    <w:rPr>
      <w:rFonts w:ascii="Courier New" w:hAnsi="Courier New"/>
      <w:sz w:val="20"/>
    </w:rPr>
  </w:style>
  <w:style w:type="character" w:customStyle="1" w:styleId="WW8Num31z2">
    <w:name w:val="WW8Num31z2"/>
    <w:rsid w:val="00403AD6"/>
    <w:rPr>
      <w:rFonts w:ascii="Wingdings" w:hAnsi="Wingdings"/>
      <w:sz w:val="20"/>
    </w:rPr>
  </w:style>
  <w:style w:type="character" w:customStyle="1" w:styleId="WW8Num32z0">
    <w:name w:val="WW8Num32z0"/>
    <w:rsid w:val="00403AD6"/>
  </w:style>
  <w:style w:type="character" w:customStyle="1" w:styleId="WW8Num33z0">
    <w:name w:val="WW8Num33z0"/>
    <w:rsid w:val="00403AD6"/>
    <w:rPr>
      <w:rFonts w:ascii="Symbol" w:hAnsi="Symbol"/>
    </w:rPr>
  </w:style>
  <w:style w:type="character" w:customStyle="1" w:styleId="WW8Num33z1">
    <w:name w:val="WW8Num33z1"/>
    <w:rsid w:val="00403AD6"/>
    <w:rPr>
      <w:rFonts w:ascii="Courier New" w:hAnsi="Courier New"/>
    </w:rPr>
  </w:style>
  <w:style w:type="character" w:customStyle="1" w:styleId="WW8Num33z2">
    <w:name w:val="WW8Num33z2"/>
    <w:rsid w:val="00403AD6"/>
    <w:rPr>
      <w:rFonts w:ascii="Wingdings" w:hAnsi="Wingdings"/>
    </w:rPr>
  </w:style>
  <w:style w:type="character" w:customStyle="1" w:styleId="WW8Num34z0">
    <w:name w:val="WW8Num34z0"/>
    <w:rsid w:val="00403AD6"/>
    <w:rPr>
      <w:rFonts w:ascii="Symbol" w:hAnsi="Symbol"/>
    </w:rPr>
  </w:style>
  <w:style w:type="character" w:customStyle="1" w:styleId="WW8Num34z1">
    <w:name w:val="WW8Num34z1"/>
    <w:rsid w:val="00403AD6"/>
    <w:rPr>
      <w:rFonts w:ascii="Courier New" w:hAnsi="Courier New"/>
    </w:rPr>
  </w:style>
  <w:style w:type="character" w:customStyle="1" w:styleId="WW8Num34z2">
    <w:name w:val="WW8Num34z2"/>
    <w:rsid w:val="00403AD6"/>
    <w:rPr>
      <w:rFonts w:ascii="Wingdings" w:hAnsi="Wingdings"/>
    </w:rPr>
  </w:style>
  <w:style w:type="character" w:customStyle="1" w:styleId="WW8Num35z0">
    <w:name w:val="WW8Num35z0"/>
    <w:rsid w:val="00403AD6"/>
    <w:rPr>
      <w:rFonts w:ascii="Symbol" w:hAnsi="Symbol"/>
    </w:rPr>
  </w:style>
  <w:style w:type="character" w:customStyle="1" w:styleId="WW8Num35z1">
    <w:name w:val="WW8Num35z1"/>
    <w:rsid w:val="00403AD6"/>
    <w:rPr>
      <w:rFonts w:ascii="Courier New" w:hAnsi="Courier New"/>
    </w:rPr>
  </w:style>
  <w:style w:type="character" w:customStyle="1" w:styleId="WW8Num35z2">
    <w:name w:val="WW8Num35z2"/>
    <w:rsid w:val="00403AD6"/>
    <w:rPr>
      <w:rFonts w:ascii="Wingdings" w:hAnsi="Wingdings"/>
    </w:rPr>
  </w:style>
  <w:style w:type="character" w:customStyle="1" w:styleId="WW8Num36z0">
    <w:name w:val="WW8Num36z0"/>
    <w:rsid w:val="00403AD6"/>
    <w:rPr>
      <w:rFonts w:ascii="Symbol" w:hAnsi="Symbol"/>
    </w:rPr>
  </w:style>
  <w:style w:type="character" w:customStyle="1" w:styleId="WW8Num36z1">
    <w:name w:val="WW8Num36z1"/>
    <w:rsid w:val="00403AD6"/>
    <w:rPr>
      <w:rFonts w:ascii="Courier New" w:hAnsi="Courier New"/>
    </w:rPr>
  </w:style>
  <w:style w:type="character" w:customStyle="1" w:styleId="WW8Num36z2">
    <w:name w:val="WW8Num36z2"/>
    <w:rsid w:val="00403AD6"/>
    <w:rPr>
      <w:rFonts w:ascii="Wingdings" w:hAnsi="Wingdings"/>
    </w:rPr>
  </w:style>
  <w:style w:type="character" w:customStyle="1" w:styleId="WW8Num37z0">
    <w:name w:val="WW8Num37z0"/>
    <w:rsid w:val="00403AD6"/>
    <w:rPr>
      <w:rFonts w:ascii="Symbol" w:hAnsi="Symbol"/>
    </w:rPr>
  </w:style>
  <w:style w:type="character" w:customStyle="1" w:styleId="WW8Num37z1">
    <w:name w:val="WW8Num37z1"/>
    <w:rsid w:val="00403AD6"/>
    <w:rPr>
      <w:rFonts w:ascii="Courier New" w:hAnsi="Courier New"/>
    </w:rPr>
  </w:style>
  <w:style w:type="character" w:customStyle="1" w:styleId="WW8Num37z2">
    <w:name w:val="WW8Num37z2"/>
    <w:rsid w:val="00403AD6"/>
    <w:rPr>
      <w:rFonts w:ascii="Wingdings" w:hAnsi="Wingdings"/>
    </w:rPr>
  </w:style>
  <w:style w:type="character" w:customStyle="1" w:styleId="WW8Num38z0">
    <w:name w:val="WW8Num38z0"/>
    <w:rsid w:val="00403AD6"/>
    <w:rPr>
      <w:rFonts w:ascii="Symbol" w:hAnsi="Symbol"/>
    </w:rPr>
  </w:style>
  <w:style w:type="character" w:customStyle="1" w:styleId="WW8Num38z1">
    <w:name w:val="WW8Num38z1"/>
    <w:rsid w:val="00403AD6"/>
    <w:rPr>
      <w:rFonts w:ascii="Courier New" w:hAnsi="Courier New"/>
    </w:rPr>
  </w:style>
  <w:style w:type="character" w:customStyle="1" w:styleId="WW8Num38z2">
    <w:name w:val="WW8Num38z2"/>
    <w:rsid w:val="00403AD6"/>
    <w:rPr>
      <w:rFonts w:ascii="Wingdings" w:hAnsi="Wingdings"/>
    </w:rPr>
  </w:style>
  <w:style w:type="character" w:customStyle="1" w:styleId="WW8Num39z0">
    <w:name w:val="WW8Num39z0"/>
    <w:rsid w:val="00403AD6"/>
    <w:rPr>
      <w:rFonts w:ascii="Symbol" w:hAnsi="Symbol"/>
    </w:rPr>
  </w:style>
  <w:style w:type="character" w:customStyle="1" w:styleId="WW8Num39z1">
    <w:name w:val="WW8Num39z1"/>
    <w:rsid w:val="00403AD6"/>
    <w:rPr>
      <w:rFonts w:ascii="Courier New" w:hAnsi="Courier New"/>
    </w:rPr>
  </w:style>
  <w:style w:type="character" w:customStyle="1" w:styleId="WW8Num39z2">
    <w:name w:val="WW8Num39z2"/>
    <w:rsid w:val="00403AD6"/>
    <w:rPr>
      <w:rFonts w:ascii="Wingdings" w:hAnsi="Wingdings"/>
    </w:rPr>
  </w:style>
  <w:style w:type="character" w:customStyle="1" w:styleId="WW8Num40z0">
    <w:name w:val="WW8Num40z0"/>
    <w:rsid w:val="00403AD6"/>
    <w:rPr>
      <w:rFonts w:ascii="Symbol" w:hAnsi="Symbol"/>
      <w:color w:val="auto"/>
      <w:sz w:val="28"/>
    </w:rPr>
  </w:style>
  <w:style w:type="character" w:customStyle="1" w:styleId="WW8Num40z1">
    <w:name w:val="WW8Num40z1"/>
    <w:rsid w:val="00403AD6"/>
    <w:rPr>
      <w:rFonts w:ascii="Courier New" w:hAnsi="Courier New"/>
    </w:rPr>
  </w:style>
  <w:style w:type="character" w:customStyle="1" w:styleId="WW8Num40z2">
    <w:name w:val="WW8Num40z2"/>
    <w:rsid w:val="00403AD6"/>
    <w:rPr>
      <w:rFonts w:ascii="Wingdings" w:hAnsi="Wingdings"/>
    </w:rPr>
  </w:style>
  <w:style w:type="character" w:customStyle="1" w:styleId="WW8Num41z0">
    <w:name w:val="WW8Num41z0"/>
    <w:rsid w:val="00403AD6"/>
    <w:rPr>
      <w:rFonts w:ascii="Times New Roman" w:hAnsi="Times New Roman"/>
    </w:rPr>
  </w:style>
  <w:style w:type="character" w:customStyle="1" w:styleId="WW8Num42z0">
    <w:name w:val="WW8Num42z0"/>
    <w:rsid w:val="00403AD6"/>
    <w:rPr>
      <w:rFonts w:ascii="Symbol" w:hAnsi="Symbol"/>
    </w:rPr>
  </w:style>
  <w:style w:type="character" w:customStyle="1" w:styleId="WW8Num42z1">
    <w:name w:val="WW8Num42z1"/>
    <w:rsid w:val="00403AD6"/>
    <w:rPr>
      <w:rFonts w:ascii="Courier New" w:hAnsi="Courier New"/>
    </w:rPr>
  </w:style>
  <w:style w:type="character" w:customStyle="1" w:styleId="WW8Num42z2">
    <w:name w:val="WW8Num42z2"/>
    <w:rsid w:val="00403AD6"/>
    <w:rPr>
      <w:rFonts w:ascii="Wingdings" w:hAnsi="Wingdings"/>
    </w:rPr>
  </w:style>
  <w:style w:type="character" w:customStyle="1" w:styleId="WW8Num43z0">
    <w:name w:val="WW8Num43z0"/>
    <w:rsid w:val="00403AD6"/>
    <w:rPr>
      <w:rFonts w:ascii="Symbol" w:hAnsi="Symbol"/>
    </w:rPr>
  </w:style>
  <w:style w:type="character" w:customStyle="1" w:styleId="WW8Num43z1">
    <w:name w:val="WW8Num43z1"/>
    <w:rsid w:val="00403AD6"/>
    <w:rPr>
      <w:rFonts w:ascii="Courier New" w:hAnsi="Courier New"/>
    </w:rPr>
  </w:style>
  <w:style w:type="character" w:customStyle="1" w:styleId="WW8Num43z2">
    <w:name w:val="WW8Num43z2"/>
    <w:rsid w:val="00403AD6"/>
    <w:rPr>
      <w:rFonts w:ascii="Wingdings" w:hAnsi="Wingdings"/>
    </w:rPr>
  </w:style>
  <w:style w:type="character" w:customStyle="1" w:styleId="WW8Num44z0">
    <w:name w:val="WW8Num44z0"/>
    <w:rsid w:val="00403AD6"/>
  </w:style>
  <w:style w:type="character" w:customStyle="1" w:styleId="WW8Num45z0">
    <w:name w:val="WW8Num45z0"/>
    <w:rsid w:val="00403AD6"/>
  </w:style>
  <w:style w:type="character" w:customStyle="1" w:styleId="WW8Num45z1">
    <w:name w:val="WW8Num45z1"/>
    <w:rsid w:val="00403AD6"/>
    <w:rPr>
      <w:rFonts w:ascii="Courier New" w:hAnsi="Courier New"/>
    </w:rPr>
  </w:style>
  <w:style w:type="character" w:customStyle="1" w:styleId="WW8Num45z2">
    <w:name w:val="WW8Num45z2"/>
    <w:rsid w:val="00403AD6"/>
    <w:rPr>
      <w:rFonts w:ascii="Wingdings" w:hAnsi="Wingdings"/>
    </w:rPr>
  </w:style>
  <w:style w:type="character" w:customStyle="1" w:styleId="WW8Num45z3">
    <w:name w:val="WW8Num45z3"/>
    <w:rsid w:val="00403AD6"/>
    <w:rPr>
      <w:rFonts w:ascii="Symbol" w:hAnsi="Symbol"/>
    </w:rPr>
  </w:style>
  <w:style w:type="character" w:customStyle="1" w:styleId="WW8Num46z0">
    <w:name w:val="WW8Num46z0"/>
    <w:rsid w:val="00403AD6"/>
  </w:style>
  <w:style w:type="character" w:customStyle="1" w:styleId="WW8Num46z1">
    <w:name w:val="WW8Num46z1"/>
    <w:rsid w:val="00403AD6"/>
  </w:style>
  <w:style w:type="character" w:customStyle="1" w:styleId="WW8Num47z0">
    <w:name w:val="WW8Num47z0"/>
    <w:rsid w:val="00403AD6"/>
    <w:rPr>
      <w:rFonts w:ascii="Symbol" w:hAnsi="Symbol"/>
    </w:rPr>
  </w:style>
  <w:style w:type="character" w:customStyle="1" w:styleId="WW8Num47z1">
    <w:name w:val="WW8Num47z1"/>
    <w:rsid w:val="00403AD6"/>
    <w:rPr>
      <w:rFonts w:ascii="Courier New" w:hAnsi="Courier New"/>
    </w:rPr>
  </w:style>
  <w:style w:type="character" w:customStyle="1" w:styleId="WW8Num47z2">
    <w:name w:val="WW8Num47z2"/>
    <w:rsid w:val="00403AD6"/>
    <w:rPr>
      <w:rFonts w:ascii="Wingdings" w:hAnsi="Wingdings"/>
    </w:rPr>
  </w:style>
  <w:style w:type="character" w:customStyle="1" w:styleId="WW8Num48z0">
    <w:name w:val="WW8Num48z0"/>
    <w:rsid w:val="00403AD6"/>
  </w:style>
  <w:style w:type="character" w:customStyle="1" w:styleId="WW8Num49z0">
    <w:name w:val="WW8Num49z0"/>
    <w:rsid w:val="00403AD6"/>
    <w:rPr>
      <w:rFonts w:ascii="Symbol" w:hAnsi="Symbol"/>
    </w:rPr>
  </w:style>
  <w:style w:type="character" w:customStyle="1" w:styleId="WW8Num49z1">
    <w:name w:val="WW8Num49z1"/>
    <w:rsid w:val="00403AD6"/>
    <w:rPr>
      <w:rFonts w:ascii="Courier New" w:hAnsi="Courier New"/>
    </w:rPr>
  </w:style>
  <w:style w:type="character" w:customStyle="1" w:styleId="WW8Num49z2">
    <w:name w:val="WW8Num49z2"/>
    <w:rsid w:val="00403AD6"/>
    <w:rPr>
      <w:rFonts w:ascii="Wingdings" w:hAnsi="Wingdings"/>
    </w:rPr>
  </w:style>
  <w:style w:type="character" w:customStyle="1" w:styleId="WW8Num50z0">
    <w:name w:val="WW8Num50z0"/>
    <w:rsid w:val="00403AD6"/>
    <w:rPr>
      <w:rFonts w:ascii="Symbol" w:hAnsi="Symbol"/>
    </w:rPr>
  </w:style>
  <w:style w:type="character" w:customStyle="1" w:styleId="WW8Num50z1">
    <w:name w:val="WW8Num50z1"/>
    <w:rsid w:val="00403AD6"/>
    <w:rPr>
      <w:rFonts w:ascii="Courier New" w:hAnsi="Courier New"/>
    </w:rPr>
  </w:style>
  <w:style w:type="character" w:customStyle="1" w:styleId="WW8Num50z2">
    <w:name w:val="WW8Num50z2"/>
    <w:rsid w:val="00403AD6"/>
    <w:rPr>
      <w:rFonts w:ascii="Wingdings" w:hAnsi="Wingdings"/>
    </w:rPr>
  </w:style>
  <w:style w:type="character" w:customStyle="1" w:styleId="WW8Num51z0">
    <w:name w:val="WW8Num51z0"/>
    <w:rsid w:val="00403AD6"/>
  </w:style>
  <w:style w:type="character" w:customStyle="1" w:styleId="WW8Num52z0">
    <w:name w:val="WW8Num52z0"/>
    <w:rsid w:val="00403AD6"/>
    <w:rPr>
      <w:rFonts w:ascii="Symbol" w:hAnsi="Symbol"/>
    </w:rPr>
  </w:style>
  <w:style w:type="character" w:customStyle="1" w:styleId="WW8Num52z1">
    <w:name w:val="WW8Num52z1"/>
    <w:rsid w:val="00403AD6"/>
    <w:rPr>
      <w:rFonts w:ascii="Courier New" w:hAnsi="Courier New"/>
    </w:rPr>
  </w:style>
  <w:style w:type="character" w:customStyle="1" w:styleId="WW8Num52z2">
    <w:name w:val="WW8Num52z2"/>
    <w:rsid w:val="00403AD6"/>
    <w:rPr>
      <w:rFonts w:ascii="Wingdings" w:hAnsi="Wingdings"/>
    </w:rPr>
  </w:style>
  <w:style w:type="character" w:customStyle="1" w:styleId="WW8Num53z0">
    <w:name w:val="WW8Num53z0"/>
    <w:rsid w:val="00403AD6"/>
    <w:rPr>
      <w:rFonts w:ascii="Symbol" w:hAnsi="Symbol"/>
    </w:rPr>
  </w:style>
  <w:style w:type="character" w:customStyle="1" w:styleId="WW8Num53z1">
    <w:name w:val="WW8Num53z1"/>
    <w:rsid w:val="00403AD6"/>
    <w:rPr>
      <w:rFonts w:ascii="Courier New" w:hAnsi="Courier New"/>
    </w:rPr>
  </w:style>
  <w:style w:type="character" w:customStyle="1" w:styleId="WW8Num53z2">
    <w:name w:val="WW8Num53z2"/>
    <w:rsid w:val="00403AD6"/>
    <w:rPr>
      <w:rFonts w:ascii="Wingdings" w:hAnsi="Wingdings"/>
    </w:rPr>
  </w:style>
  <w:style w:type="character" w:customStyle="1" w:styleId="WW8Num54z0">
    <w:name w:val="WW8Num54z0"/>
    <w:rsid w:val="00403AD6"/>
    <w:rPr>
      <w:rFonts w:ascii="Symbol" w:hAnsi="Symbol"/>
    </w:rPr>
  </w:style>
  <w:style w:type="character" w:customStyle="1" w:styleId="WW8Num54z1">
    <w:name w:val="WW8Num54z1"/>
    <w:rsid w:val="00403AD6"/>
    <w:rPr>
      <w:rFonts w:ascii="Courier New" w:hAnsi="Courier New"/>
    </w:rPr>
  </w:style>
  <w:style w:type="character" w:customStyle="1" w:styleId="WW8Num54z2">
    <w:name w:val="WW8Num54z2"/>
    <w:rsid w:val="00403AD6"/>
    <w:rPr>
      <w:rFonts w:ascii="Wingdings" w:hAnsi="Wingdings"/>
    </w:rPr>
  </w:style>
  <w:style w:type="character" w:customStyle="1" w:styleId="WW8Num55z0">
    <w:name w:val="WW8Num55z0"/>
    <w:rsid w:val="00403AD6"/>
    <w:rPr>
      <w:rFonts w:ascii="Symbol" w:hAnsi="Symbol"/>
    </w:rPr>
  </w:style>
  <w:style w:type="character" w:customStyle="1" w:styleId="WW8Num55z1">
    <w:name w:val="WW8Num55z1"/>
    <w:rsid w:val="00403AD6"/>
    <w:rPr>
      <w:rFonts w:ascii="Courier New" w:hAnsi="Courier New"/>
    </w:rPr>
  </w:style>
  <w:style w:type="character" w:customStyle="1" w:styleId="WW8Num55z2">
    <w:name w:val="WW8Num55z2"/>
    <w:rsid w:val="00403AD6"/>
    <w:rPr>
      <w:rFonts w:ascii="Wingdings" w:hAnsi="Wingdings"/>
    </w:rPr>
  </w:style>
  <w:style w:type="character" w:customStyle="1" w:styleId="WW8Num56z0">
    <w:name w:val="WW8Num56z0"/>
    <w:rsid w:val="00403AD6"/>
    <w:rPr>
      <w:rFonts w:ascii="Times New Roman" w:hAnsi="Times New Roman"/>
    </w:rPr>
  </w:style>
  <w:style w:type="character" w:customStyle="1" w:styleId="WW8Num56z1">
    <w:name w:val="WW8Num56z1"/>
    <w:rsid w:val="00403AD6"/>
    <w:rPr>
      <w:rFonts w:ascii="Courier New" w:hAnsi="Courier New"/>
    </w:rPr>
  </w:style>
  <w:style w:type="character" w:customStyle="1" w:styleId="WW8Num56z2">
    <w:name w:val="WW8Num56z2"/>
    <w:rsid w:val="00403AD6"/>
    <w:rPr>
      <w:rFonts w:ascii="Wingdings" w:hAnsi="Wingdings"/>
    </w:rPr>
  </w:style>
  <w:style w:type="character" w:customStyle="1" w:styleId="WW8Num56z3">
    <w:name w:val="WW8Num56z3"/>
    <w:rsid w:val="00403AD6"/>
    <w:rPr>
      <w:rFonts w:ascii="Symbol" w:hAnsi="Symbol"/>
    </w:rPr>
  </w:style>
  <w:style w:type="character" w:customStyle="1" w:styleId="WW8Num57z0">
    <w:name w:val="WW8Num57z0"/>
    <w:rsid w:val="00403AD6"/>
    <w:rPr>
      <w:rFonts w:ascii="Symbol" w:hAnsi="Symbol"/>
    </w:rPr>
  </w:style>
  <w:style w:type="character" w:customStyle="1" w:styleId="WW8Num57z1">
    <w:name w:val="WW8Num57z1"/>
    <w:rsid w:val="00403AD6"/>
    <w:rPr>
      <w:rFonts w:ascii="Courier New" w:hAnsi="Courier New"/>
    </w:rPr>
  </w:style>
  <w:style w:type="character" w:customStyle="1" w:styleId="WW8Num57z2">
    <w:name w:val="WW8Num57z2"/>
    <w:rsid w:val="00403AD6"/>
    <w:rPr>
      <w:rFonts w:ascii="Wingdings" w:hAnsi="Wingdings"/>
    </w:rPr>
  </w:style>
  <w:style w:type="character" w:customStyle="1" w:styleId="WW8Num58z0">
    <w:name w:val="WW8Num58z0"/>
    <w:rsid w:val="00403AD6"/>
    <w:rPr>
      <w:rFonts w:ascii="Symbol" w:hAnsi="Symbol"/>
    </w:rPr>
  </w:style>
  <w:style w:type="character" w:customStyle="1" w:styleId="WW8Num58z1">
    <w:name w:val="WW8Num58z1"/>
    <w:rsid w:val="00403AD6"/>
    <w:rPr>
      <w:rFonts w:ascii="Courier New" w:hAnsi="Courier New"/>
    </w:rPr>
  </w:style>
  <w:style w:type="character" w:customStyle="1" w:styleId="WW8Num58z2">
    <w:name w:val="WW8Num58z2"/>
    <w:rsid w:val="00403AD6"/>
    <w:rPr>
      <w:rFonts w:ascii="Wingdings" w:hAnsi="Wingdings"/>
    </w:rPr>
  </w:style>
  <w:style w:type="character" w:customStyle="1" w:styleId="WW8Num59z0">
    <w:name w:val="WW8Num59z0"/>
    <w:rsid w:val="00403AD6"/>
    <w:rPr>
      <w:rFonts w:ascii="Symbol" w:hAnsi="Symbol"/>
    </w:rPr>
  </w:style>
  <w:style w:type="character" w:customStyle="1" w:styleId="WW8Num59z1">
    <w:name w:val="WW8Num59z1"/>
    <w:rsid w:val="00403AD6"/>
    <w:rPr>
      <w:rFonts w:ascii="Courier New" w:hAnsi="Courier New"/>
    </w:rPr>
  </w:style>
  <w:style w:type="character" w:customStyle="1" w:styleId="WW8Num59z2">
    <w:name w:val="WW8Num59z2"/>
    <w:rsid w:val="00403AD6"/>
    <w:rPr>
      <w:rFonts w:ascii="Wingdings" w:hAnsi="Wingdings"/>
    </w:rPr>
  </w:style>
  <w:style w:type="character" w:customStyle="1" w:styleId="WW8Num60z0">
    <w:name w:val="WW8Num60z0"/>
    <w:rsid w:val="00403AD6"/>
    <w:rPr>
      <w:rFonts w:ascii="Symbol" w:hAnsi="Symbol"/>
    </w:rPr>
  </w:style>
  <w:style w:type="character" w:customStyle="1" w:styleId="WW8Num60z1">
    <w:name w:val="WW8Num60z1"/>
    <w:rsid w:val="00403AD6"/>
    <w:rPr>
      <w:rFonts w:ascii="Courier New" w:hAnsi="Courier New"/>
    </w:rPr>
  </w:style>
  <w:style w:type="character" w:customStyle="1" w:styleId="WW8Num60z2">
    <w:name w:val="WW8Num60z2"/>
    <w:rsid w:val="00403AD6"/>
    <w:rPr>
      <w:rFonts w:ascii="Wingdings" w:hAnsi="Wingdings"/>
    </w:rPr>
  </w:style>
  <w:style w:type="character" w:customStyle="1" w:styleId="WW8Num61z0">
    <w:name w:val="WW8Num61z0"/>
    <w:rsid w:val="00403AD6"/>
    <w:rPr>
      <w:rFonts w:ascii="Symbol" w:hAnsi="Symbol"/>
    </w:rPr>
  </w:style>
  <w:style w:type="character" w:customStyle="1" w:styleId="WW8Num61z1">
    <w:name w:val="WW8Num61z1"/>
    <w:rsid w:val="00403AD6"/>
    <w:rPr>
      <w:rFonts w:ascii="Courier New" w:hAnsi="Courier New"/>
    </w:rPr>
  </w:style>
  <w:style w:type="character" w:customStyle="1" w:styleId="WW8Num61z2">
    <w:name w:val="WW8Num61z2"/>
    <w:rsid w:val="00403AD6"/>
    <w:rPr>
      <w:rFonts w:ascii="Wingdings" w:hAnsi="Wingdings"/>
    </w:rPr>
  </w:style>
  <w:style w:type="character" w:customStyle="1" w:styleId="WW8Num62z0">
    <w:name w:val="WW8Num62z0"/>
    <w:rsid w:val="00403AD6"/>
    <w:rPr>
      <w:rFonts w:ascii="Times New Roman" w:hAnsi="Times New Roman"/>
      <w:color w:val="44423F"/>
      <w:w w:val="132"/>
      <w:sz w:val="22"/>
    </w:rPr>
  </w:style>
  <w:style w:type="character" w:customStyle="1" w:styleId="WW8Num62z1">
    <w:name w:val="WW8Num62z1"/>
    <w:rsid w:val="00403AD6"/>
  </w:style>
  <w:style w:type="character" w:customStyle="1" w:styleId="WW8Num62z2">
    <w:name w:val="WW8Num62z2"/>
    <w:rsid w:val="00403AD6"/>
  </w:style>
  <w:style w:type="character" w:customStyle="1" w:styleId="WW8Num62z3">
    <w:name w:val="WW8Num62z3"/>
    <w:rsid w:val="00403AD6"/>
  </w:style>
  <w:style w:type="character" w:customStyle="1" w:styleId="WW8Num62z4">
    <w:name w:val="WW8Num62z4"/>
    <w:rsid w:val="00403AD6"/>
  </w:style>
  <w:style w:type="character" w:customStyle="1" w:styleId="WW8Num62z5">
    <w:name w:val="WW8Num62z5"/>
    <w:rsid w:val="00403AD6"/>
  </w:style>
  <w:style w:type="character" w:customStyle="1" w:styleId="WW8Num62z6">
    <w:name w:val="WW8Num62z6"/>
    <w:rsid w:val="00403AD6"/>
  </w:style>
  <w:style w:type="character" w:customStyle="1" w:styleId="WW8Num62z7">
    <w:name w:val="WW8Num62z7"/>
    <w:rsid w:val="00403AD6"/>
  </w:style>
  <w:style w:type="character" w:customStyle="1" w:styleId="WW8Num62z8">
    <w:name w:val="WW8Num62z8"/>
    <w:rsid w:val="00403AD6"/>
  </w:style>
  <w:style w:type="character" w:customStyle="1" w:styleId="WW8Num63z0">
    <w:name w:val="WW8Num63z0"/>
    <w:rsid w:val="00403AD6"/>
    <w:rPr>
      <w:rFonts w:ascii="Symbol" w:hAnsi="Symbol"/>
    </w:rPr>
  </w:style>
  <w:style w:type="character" w:customStyle="1" w:styleId="WW8Num63z1">
    <w:name w:val="WW8Num63z1"/>
    <w:rsid w:val="00403AD6"/>
    <w:rPr>
      <w:rFonts w:ascii="Courier New" w:hAnsi="Courier New"/>
    </w:rPr>
  </w:style>
  <w:style w:type="character" w:customStyle="1" w:styleId="WW8Num63z2">
    <w:name w:val="WW8Num63z2"/>
    <w:rsid w:val="00403AD6"/>
    <w:rPr>
      <w:rFonts w:ascii="Wingdings" w:hAnsi="Wingdings"/>
    </w:rPr>
  </w:style>
  <w:style w:type="character" w:customStyle="1" w:styleId="WW8Num64z0">
    <w:name w:val="WW8Num64z0"/>
    <w:rsid w:val="00403AD6"/>
    <w:rPr>
      <w:rFonts w:ascii="Symbol" w:hAnsi="Symbol"/>
    </w:rPr>
  </w:style>
  <w:style w:type="character" w:customStyle="1" w:styleId="WW8Num64z1">
    <w:name w:val="WW8Num64z1"/>
    <w:rsid w:val="00403AD6"/>
    <w:rPr>
      <w:rFonts w:ascii="Courier New" w:hAnsi="Courier New"/>
    </w:rPr>
  </w:style>
  <w:style w:type="character" w:customStyle="1" w:styleId="WW8Num64z2">
    <w:name w:val="WW8Num64z2"/>
    <w:rsid w:val="00403AD6"/>
    <w:rPr>
      <w:rFonts w:ascii="Wingdings" w:hAnsi="Wingdings"/>
    </w:rPr>
  </w:style>
  <w:style w:type="character" w:customStyle="1" w:styleId="WW8Num65z0">
    <w:name w:val="WW8Num65z0"/>
    <w:rsid w:val="00403AD6"/>
    <w:rPr>
      <w:rFonts w:ascii="Symbol" w:hAnsi="Symbol"/>
    </w:rPr>
  </w:style>
  <w:style w:type="character" w:customStyle="1" w:styleId="WW8Num65z1">
    <w:name w:val="WW8Num65z1"/>
    <w:rsid w:val="00403AD6"/>
    <w:rPr>
      <w:rFonts w:ascii="Courier New" w:hAnsi="Courier New"/>
    </w:rPr>
  </w:style>
  <w:style w:type="character" w:customStyle="1" w:styleId="WW8Num65z2">
    <w:name w:val="WW8Num65z2"/>
    <w:rsid w:val="00403AD6"/>
    <w:rPr>
      <w:rFonts w:ascii="Wingdings" w:hAnsi="Wingdings"/>
    </w:rPr>
  </w:style>
  <w:style w:type="character" w:customStyle="1" w:styleId="WW8Num66z0">
    <w:name w:val="WW8Num66z0"/>
    <w:rsid w:val="00403AD6"/>
  </w:style>
  <w:style w:type="character" w:customStyle="1" w:styleId="WW8Num66z1">
    <w:name w:val="WW8Num66z1"/>
    <w:rsid w:val="00403AD6"/>
  </w:style>
  <w:style w:type="character" w:customStyle="1" w:styleId="WW8Num67z0">
    <w:name w:val="WW8Num67z0"/>
    <w:rsid w:val="00403AD6"/>
    <w:rPr>
      <w:rFonts w:ascii="Symbol" w:hAnsi="Symbol"/>
    </w:rPr>
  </w:style>
  <w:style w:type="character" w:customStyle="1" w:styleId="WW8Num67z1">
    <w:name w:val="WW8Num67z1"/>
    <w:rsid w:val="00403AD6"/>
    <w:rPr>
      <w:rFonts w:ascii="Courier New" w:hAnsi="Courier New"/>
    </w:rPr>
  </w:style>
  <w:style w:type="character" w:customStyle="1" w:styleId="WW8Num67z2">
    <w:name w:val="WW8Num67z2"/>
    <w:rsid w:val="00403AD6"/>
    <w:rPr>
      <w:rFonts w:ascii="Wingdings" w:hAnsi="Wingdings"/>
    </w:rPr>
  </w:style>
  <w:style w:type="character" w:customStyle="1" w:styleId="WW8Num68z0">
    <w:name w:val="WW8Num68z0"/>
    <w:rsid w:val="00403AD6"/>
    <w:rPr>
      <w:rFonts w:ascii="Symbol" w:hAnsi="Symbol"/>
    </w:rPr>
  </w:style>
  <w:style w:type="character" w:customStyle="1" w:styleId="WW8Num68z1">
    <w:name w:val="WW8Num68z1"/>
    <w:rsid w:val="00403AD6"/>
    <w:rPr>
      <w:rFonts w:ascii="Courier New" w:hAnsi="Courier New"/>
    </w:rPr>
  </w:style>
  <w:style w:type="character" w:customStyle="1" w:styleId="WW8Num68z2">
    <w:name w:val="WW8Num68z2"/>
    <w:rsid w:val="00403AD6"/>
    <w:rPr>
      <w:rFonts w:ascii="Wingdings" w:hAnsi="Wingdings"/>
    </w:rPr>
  </w:style>
  <w:style w:type="character" w:customStyle="1" w:styleId="WW8Num69z0">
    <w:name w:val="WW8Num69z0"/>
    <w:rsid w:val="00403AD6"/>
    <w:rPr>
      <w:rFonts w:ascii="Symbol" w:hAnsi="Symbol"/>
    </w:rPr>
  </w:style>
  <w:style w:type="character" w:customStyle="1" w:styleId="WW8Num69z1">
    <w:name w:val="WW8Num69z1"/>
    <w:rsid w:val="00403AD6"/>
    <w:rPr>
      <w:rFonts w:ascii="Courier New" w:hAnsi="Courier New"/>
    </w:rPr>
  </w:style>
  <w:style w:type="character" w:customStyle="1" w:styleId="WW8Num69z2">
    <w:name w:val="WW8Num69z2"/>
    <w:rsid w:val="00403AD6"/>
    <w:rPr>
      <w:rFonts w:ascii="Wingdings" w:hAnsi="Wingdings"/>
    </w:rPr>
  </w:style>
  <w:style w:type="character" w:customStyle="1" w:styleId="WW8Num70z0">
    <w:name w:val="WW8Num70z0"/>
    <w:rsid w:val="00403AD6"/>
    <w:rPr>
      <w:rFonts w:ascii="Symbol" w:hAnsi="Symbol"/>
    </w:rPr>
  </w:style>
  <w:style w:type="character" w:customStyle="1" w:styleId="WW8Num70z1">
    <w:name w:val="WW8Num70z1"/>
    <w:rsid w:val="00403AD6"/>
    <w:rPr>
      <w:rFonts w:ascii="Courier New" w:hAnsi="Courier New"/>
    </w:rPr>
  </w:style>
  <w:style w:type="character" w:customStyle="1" w:styleId="WW8Num70z2">
    <w:name w:val="WW8Num70z2"/>
    <w:rsid w:val="00403AD6"/>
    <w:rPr>
      <w:rFonts w:ascii="Wingdings" w:hAnsi="Wingdings"/>
    </w:rPr>
  </w:style>
  <w:style w:type="character" w:customStyle="1" w:styleId="WW8Num71z0">
    <w:name w:val="WW8Num71z0"/>
    <w:rsid w:val="00403AD6"/>
    <w:rPr>
      <w:rFonts w:ascii="Symbol" w:hAnsi="Symbol"/>
    </w:rPr>
  </w:style>
  <w:style w:type="character" w:customStyle="1" w:styleId="WW8Num71z1">
    <w:name w:val="WW8Num71z1"/>
    <w:rsid w:val="00403AD6"/>
    <w:rPr>
      <w:rFonts w:ascii="Courier New" w:hAnsi="Courier New"/>
    </w:rPr>
  </w:style>
  <w:style w:type="character" w:customStyle="1" w:styleId="WW8Num71z2">
    <w:name w:val="WW8Num71z2"/>
    <w:rsid w:val="00403AD6"/>
    <w:rPr>
      <w:rFonts w:ascii="Wingdings" w:hAnsi="Wingdings"/>
    </w:rPr>
  </w:style>
  <w:style w:type="character" w:customStyle="1" w:styleId="WW8Num72z0">
    <w:name w:val="WW8Num72z0"/>
    <w:rsid w:val="00403AD6"/>
    <w:rPr>
      <w:rFonts w:ascii="Symbol" w:hAnsi="Symbol"/>
    </w:rPr>
  </w:style>
  <w:style w:type="character" w:customStyle="1" w:styleId="WW8Num72z1">
    <w:name w:val="WW8Num72z1"/>
    <w:rsid w:val="00403AD6"/>
    <w:rPr>
      <w:rFonts w:ascii="Courier New" w:hAnsi="Courier New"/>
    </w:rPr>
  </w:style>
  <w:style w:type="character" w:customStyle="1" w:styleId="WW8Num72z2">
    <w:name w:val="WW8Num72z2"/>
    <w:rsid w:val="00403AD6"/>
    <w:rPr>
      <w:rFonts w:ascii="Wingdings" w:hAnsi="Wingdings"/>
    </w:rPr>
  </w:style>
  <w:style w:type="character" w:customStyle="1" w:styleId="WW8Num73z0">
    <w:name w:val="WW8Num73z0"/>
    <w:rsid w:val="00403AD6"/>
    <w:rPr>
      <w:rFonts w:ascii="Symbol" w:hAnsi="Symbol"/>
    </w:rPr>
  </w:style>
  <w:style w:type="character" w:customStyle="1" w:styleId="WW8Num73z1">
    <w:name w:val="WW8Num73z1"/>
    <w:rsid w:val="00403AD6"/>
    <w:rPr>
      <w:rFonts w:ascii="Courier New" w:hAnsi="Courier New"/>
    </w:rPr>
  </w:style>
  <w:style w:type="character" w:customStyle="1" w:styleId="WW8Num73z2">
    <w:name w:val="WW8Num73z2"/>
    <w:rsid w:val="00403AD6"/>
    <w:rPr>
      <w:rFonts w:ascii="Wingdings" w:hAnsi="Wingdings"/>
    </w:rPr>
  </w:style>
  <w:style w:type="character" w:customStyle="1" w:styleId="WW8Num74z0">
    <w:name w:val="WW8Num74z0"/>
    <w:rsid w:val="00403AD6"/>
    <w:rPr>
      <w:rFonts w:ascii="Symbol" w:hAnsi="Symbol"/>
    </w:rPr>
  </w:style>
  <w:style w:type="character" w:customStyle="1" w:styleId="WW8Num74z1">
    <w:name w:val="WW8Num74z1"/>
    <w:rsid w:val="00403AD6"/>
    <w:rPr>
      <w:rFonts w:ascii="Courier New" w:hAnsi="Courier New"/>
    </w:rPr>
  </w:style>
  <w:style w:type="character" w:customStyle="1" w:styleId="WW8Num74z2">
    <w:name w:val="WW8Num74z2"/>
    <w:rsid w:val="00403AD6"/>
    <w:rPr>
      <w:rFonts w:ascii="Wingdings" w:hAnsi="Wingdings"/>
    </w:rPr>
  </w:style>
  <w:style w:type="character" w:customStyle="1" w:styleId="WW8Num75z0">
    <w:name w:val="WW8Num75z0"/>
    <w:rsid w:val="00403AD6"/>
    <w:rPr>
      <w:rFonts w:ascii="Symbol" w:hAnsi="Symbol"/>
    </w:rPr>
  </w:style>
  <w:style w:type="character" w:customStyle="1" w:styleId="WW8Num75z1">
    <w:name w:val="WW8Num75z1"/>
    <w:rsid w:val="00403AD6"/>
    <w:rPr>
      <w:rFonts w:ascii="Courier New" w:hAnsi="Courier New"/>
    </w:rPr>
  </w:style>
  <w:style w:type="character" w:customStyle="1" w:styleId="WW8Num75z2">
    <w:name w:val="WW8Num75z2"/>
    <w:rsid w:val="00403AD6"/>
    <w:rPr>
      <w:rFonts w:ascii="Wingdings" w:hAnsi="Wingdings"/>
    </w:rPr>
  </w:style>
  <w:style w:type="character" w:customStyle="1" w:styleId="WW8Num76z0">
    <w:name w:val="WW8Num76z0"/>
    <w:rsid w:val="00403AD6"/>
    <w:rPr>
      <w:rFonts w:ascii="Symbol" w:hAnsi="Symbol"/>
    </w:rPr>
  </w:style>
  <w:style w:type="character" w:customStyle="1" w:styleId="WW8Num76z1">
    <w:name w:val="WW8Num76z1"/>
    <w:rsid w:val="00403AD6"/>
    <w:rPr>
      <w:rFonts w:ascii="Courier New" w:hAnsi="Courier New"/>
    </w:rPr>
  </w:style>
  <w:style w:type="character" w:customStyle="1" w:styleId="WW8Num76z2">
    <w:name w:val="WW8Num76z2"/>
    <w:rsid w:val="00403AD6"/>
    <w:rPr>
      <w:rFonts w:ascii="Wingdings" w:hAnsi="Wingdings"/>
    </w:rPr>
  </w:style>
  <w:style w:type="character" w:customStyle="1" w:styleId="WW8Num77z0">
    <w:name w:val="WW8Num77z0"/>
    <w:rsid w:val="00403AD6"/>
    <w:rPr>
      <w:rFonts w:ascii="Symbol" w:hAnsi="Symbol"/>
    </w:rPr>
  </w:style>
  <w:style w:type="character" w:customStyle="1" w:styleId="WW8Num77z1">
    <w:name w:val="WW8Num77z1"/>
    <w:rsid w:val="00403AD6"/>
    <w:rPr>
      <w:rFonts w:ascii="Courier New" w:hAnsi="Courier New"/>
    </w:rPr>
  </w:style>
  <w:style w:type="character" w:customStyle="1" w:styleId="WW8Num77z2">
    <w:name w:val="WW8Num77z2"/>
    <w:rsid w:val="00403AD6"/>
    <w:rPr>
      <w:rFonts w:ascii="Wingdings" w:hAnsi="Wingdings"/>
    </w:rPr>
  </w:style>
  <w:style w:type="character" w:customStyle="1" w:styleId="WW8Num78z0">
    <w:name w:val="WW8Num78z0"/>
    <w:rsid w:val="00403AD6"/>
    <w:rPr>
      <w:rFonts w:ascii="Symbol" w:hAnsi="Symbol"/>
    </w:rPr>
  </w:style>
  <w:style w:type="character" w:customStyle="1" w:styleId="WW8Num78z1">
    <w:name w:val="WW8Num78z1"/>
    <w:rsid w:val="00403AD6"/>
    <w:rPr>
      <w:rFonts w:ascii="Courier New" w:hAnsi="Courier New"/>
    </w:rPr>
  </w:style>
  <w:style w:type="character" w:customStyle="1" w:styleId="WW8Num78z2">
    <w:name w:val="WW8Num78z2"/>
    <w:rsid w:val="00403AD6"/>
    <w:rPr>
      <w:rFonts w:ascii="Wingdings" w:hAnsi="Wingdings"/>
    </w:rPr>
  </w:style>
  <w:style w:type="character" w:customStyle="1" w:styleId="WW8Num79z0">
    <w:name w:val="WW8Num79z0"/>
    <w:rsid w:val="00403AD6"/>
    <w:rPr>
      <w:rFonts w:ascii="Symbol" w:hAnsi="Symbol"/>
      <w:sz w:val="28"/>
      <w:shd w:val="clear" w:color="auto" w:fill="FFFFFF"/>
    </w:rPr>
  </w:style>
  <w:style w:type="character" w:customStyle="1" w:styleId="WW8Num79z1">
    <w:name w:val="WW8Num79z1"/>
    <w:rsid w:val="00403AD6"/>
    <w:rPr>
      <w:rFonts w:ascii="Courier New" w:hAnsi="Courier New"/>
    </w:rPr>
  </w:style>
  <w:style w:type="character" w:customStyle="1" w:styleId="WW8Num79z2">
    <w:name w:val="WW8Num79z2"/>
    <w:rsid w:val="00403AD6"/>
    <w:rPr>
      <w:rFonts w:ascii="Wingdings" w:hAnsi="Wingdings"/>
    </w:rPr>
  </w:style>
  <w:style w:type="character" w:customStyle="1" w:styleId="WW8Num80z0">
    <w:name w:val="WW8Num80z0"/>
    <w:rsid w:val="00403AD6"/>
    <w:rPr>
      <w:rFonts w:ascii="Symbol" w:hAnsi="Symbol"/>
    </w:rPr>
  </w:style>
  <w:style w:type="character" w:customStyle="1" w:styleId="WW8Num80z1">
    <w:name w:val="WW8Num80z1"/>
    <w:rsid w:val="00403AD6"/>
    <w:rPr>
      <w:rFonts w:ascii="Courier New" w:hAnsi="Courier New"/>
    </w:rPr>
  </w:style>
  <w:style w:type="character" w:customStyle="1" w:styleId="WW8Num80z2">
    <w:name w:val="WW8Num80z2"/>
    <w:rsid w:val="00403AD6"/>
    <w:rPr>
      <w:rFonts w:ascii="Wingdings" w:hAnsi="Wingdings"/>
    </w:rPr>
  </w:style>
  <w:style w:type="character" w:customStyle="1" w:styleId="WW8Num81z0">
    <w:name w:val="WW8Num81z0"/>
    <w:rsid w:val="00403AD6"/>
    <w:rPr>
      <w:rFonts w:ascii="Symbol" w:hAnsi="Symbol"/>
      <w:sz w:val="28"/>
    </w:rPr>
  </w:style>
  <w:style w:type="character" w:customStyle="1" w:styleId="WW8Num81z1">
    <w:name w:val="WW8Num81z1"/>
    <w:rsid w:val="00403AD6"/>
    <w:rPr>
      <w:rFonts w:ascii="Courier New" w:hAnsi="Courier New"/>
    </w:rPr>
  </w:style>
  <w:style w:type="character" w:customStyle="1" w:styleId="WW8Num81z2">
    <w:name w:val="WW8Num81z2"/>
    <w:rsid w:val="00403AD6"/>
    <w:rPr>
      <w:rFonts w:ascii="Wingdings" w:hAnsi="Wingdings"/>
    </w:rPr>
  </w:style>
  <w:style w:type="character" w:customStyle="1" w:styleId="WW8Num82z0">
    <w:name w:val="WW8Num82z0"/>
    <w:rsid w:val="00403AD6"/>
    <w:rPr>
      <w:rFonts w:ascii="Symbol" w:hAnsi="Symbol"/>
    </w:rPr>
  </w:style>
  <w:style w:type="character" w:customStyle="1" w:styleId="WW8Num82z1">
    <w:name w:val="WW8Num82z1"/>
    <w:rsid w:val="00403AD6"/>
    <w:rPr>
      <w:rFonts w:ascii="Courier New" w:hAnsi="Courier New"/>
    </w:rPr>
  </w:style>
  <w:style w:type="character" w:customStyle="1" w:styleId="WW8Num82z2">
    <w:name w:val="WW8Num82z2"/>
    <w:rsid w:val="00403AD6"/>
    <w:rPr>
      <w:rFonts w:ascii="Wingdings" w:hAnsi="Wingdings"/>
    </w:rPr>
  </w:style>
  <w:style w:type="character" w:customStyle="1" w:styleId="WW8Num83z0">
    <w:name w:val="WW8Num83z0"/>
    <w:rsid w:val="00403AD6"/>
    <w:rPr>
      <w:rFonts w:ascii="Symbol" w:hAnsi="Symbol"/>
    </w:rPr>
  </w:style>
  <w:style w:type="character" w:customStyle="1" w:styleId="WW8Num83z1">
    <w:name w:val="WW8Num83z1"/>
    <w:rsid w:val="00403AD6"/>
    <w:rPr>
      <w:rFonts w:ascii="Courier New" w:hAnsi="Courier New"/>
    </w:rPr>
  </w:style>
  <w:style w:type="character" w:customStyle="1" w:styleId="WW8Num83z2">
    <w:name w:val="WW8Num83z2"/>
    <w:rsid w:val="00403AD6"/>
    <w:rPr>
      <w:rFonts w:ascii="Wingdings" w:hAnsi="Wingdings"/>
    </w:rPr>
  </w:style>
  <w:style w:type="character" w:customStyle="1" w:styleId="WW8Num84z0">
    <w:name w:val="WW8Num84z0"/>
    <w:rsid w:val="00403AD6"/>
    <w:rPr>
      <w:rFonts w:ascii="Symbol" w:hAnsi="Symbol"/>
    </w:rPr>
  </w:style>
  <w:style w:type="character" w:customStyle="1" w:styleId="WW8Num84z1">
    <w:name w:val="WW8Num84z1"/>
    <w:rsid w:val="00403AD6"/>
    <w:rPr>
      <w:rFonts w:ascii="Courier New" w:hAnsi="Courier New"/>
    </w:rPr>
  </w:style>
  <w:style w:type="character" w:customStyle="1" w:styleId="WW8Num84z2">
    <w:name w:val="WW8Num84z2"/>
    <w:rsid w:val="00403AD6"/>
    <w:rPr>
      <w:rFonts w:ascii="Wingdings" w:hAnsi="Wingdings"/>
    </w:rPr>
  </w:style>
  <w:style w:type="character" w:customStyle="1" w:styleId="WW8Num85z0">
    <w:name w:val="WW8Num85z0"/>
    <w:rsid w:val="00403AD6"/>
    <w:rPr>
      <w:rFonts w:ascii="Symbol" w:hAnsi="Symbol"/>
    </w:rPr>
  </w:style>
  <w:style w:type="character" w:customStyle="1" w:styleId="WW8Num86z0">
    <w:name w:val="WW8Num86z0"/>
    <w:rsid w:val="00403AD6"/>
    <w:rPr>
      <w:rFonts w:ascii="Symbol" w:hAnsi="Symbol"/>
    </w:rPr>
  </w:style>
  <w:style w:type="character" w:customStyle="1" w:styleId="WW8Num86z1">
    <w:name w:val="WW8Num86z1"/>
    <w:rsid w:val="00403AD6"/>
    <w:rPr>
      <w:rFonts w:ascii="Courier New" w:hAnsi="Courier New"/>
    </w:rPr>
  </w:style>
  <w:style w:type="character" w:customStyle="1" w:styleId="WW8Num86z2">
    <w:name w:val="WW8Num86z2"/>
    <w:rsid w:val="00403AD6"/>
    <w:rPr>
      <w:rFonts w:ascii="Wingdings" w:hAnsi="Wingdings"/>
    </w:rPr>
  </w:style>
  <w:style w:type="character" w:customStyle="1" w:styleId="WW8Num87z0">
    <w:name w:val="WW8Num87z0"/>
    <w:rsid w:val="00403AD6"/>
    <w:rPr>
      <w:rFonts w:ascii="Symbol" w:hAnsi="Symbol"/>
    </w:rPr>
  </w:style>
  <w:style w:type="character" w:customStyle="1" w:styleId="WW8Num87z1">
    <w:name w:val="WW8Num87z1"/>
    <w:rsid w:val="00403AD6"/>
    <w:rPr>
      <w:rFonts w:ascii="Courier New" w:hAnsi="Courier New"/>
    </w:rPr>
  </w:style>
  <w:style w:type="character" w:customStyle="1" w:styleId="WW8Num87z2">
    <w:name w:val="WW8Num87z2"/>
    <w:rsid w:val="00403AD6"/>
    <w:rPr>
      <w:rFonts w:ascii="Wingdings" w:hAnsi="Wingdings"/>
    </w:rPr>
  </w:style>
  <w:style w:type="character" w:customStyle="1" w:styleId="WW8Num88z0">
    <w:name w:val="WW8Num88z0"/>
    <w:rsid w:val="00403AD6"/>
    <w:rPr>
      <w:color w:val="auto"/>
      <w:kern w:val="1"/>
      <w:sz w:val="28"/>
    </w:rPr>
  </w:style>
  <w:style w:type="character" w:customStyle="1" w:styleId="WW8Num88z1">
    <w:name w:val="WW8Num88z1"/>
    <w:rsid w:val="00403AD6"/>
    <w:rPr>
      <w:rFonts w:ascii="Courier New" w:hAnsi="Courier New"/>
    </w:rPr>
  </w:style>
  <w:style w:type="character" w:customStyle="1" w:styleId="WW8Num88z2">
    <w:name w:val="WW8Num88z2"/>
    <w:rsid w:val="00403AD6"/>
    <w:rPr>
      <w:rFonts w:ascii="Wingdings" w:hAnsi="Wingdings"/>
    </w:rPr>
  </w:style>
  <w:style w:type="character" w:customStyle="1" w:styleId="WW8Num88z3">
    <w:name w:val="WW8Num88z3"/>
    <w:rsid w:val="00403AD6"/>
    <w:rPr>
      <w:rFonts w:ascii="Symbol" w:hAnsi="Symbol"/>
    </w:rPr>
  </w:style>
  <w:style w:type="character" w:customStyle="1" w:styleId="WW8Num89z0">
    <w:name w:val="WW8Num89z0"/>
    <w:rsid w:val="00403AD6"/>
    <w:rPr>
      <w:rFonts w:ascii="Symbol" w:hAnsi="Symbol"/>
    </w:rPr>
  </w:style>
  <w:style w:type="character" w:customStyle="1" w:styleId="WW8Num89z1">
    <w:name w:val="WW8Num89z1"/>
    <w:rsid w:val="00403AD6"/>
    <w:rPr>
      <w:rFonts w:ascii="Courier New" w:hAnsi="Courier New"/>
    </w:rPr>
  </w:style>
  <w:style w:type="character" w:customStyle="1" w:styleId="WW8Num89z2">
    <w:name w:val="WW8Num89z2"/>
    <w:rsid w:val="00403AD6"/>
    <w:rPr>
      <w:rFonts w:ascii="Wingdings" w:hAnsi="Wingdings"/>
    </w:rPr>
  </w:style>
  <w:style w:type="character" w:customStyle="1" w:styleId="WW8Num90z0">
    <w:name w:val="WW8Num90z0"/>
    <w:rsid w:val="00403AD6"/>
    <w:rPr>
      <w:rFonts w:ascii="Symbol" w:hAnsi="Symbol"/>
    </w:rPr>
  </w:style>
  <w:style w:type="character" w:customStyle="1" w:styleId="WW8Num90z1">
    <w:name w:val="WW8Num90z1"/>
    <w:rsid w:val="00403AD6"/>
    <w:rPr>
      <w:rFonts w:ascii="Courier New" w:hAnsi="Courier New"/>
    </w:rPr>
  </w:style>
  <w:style w:type="character" w:customStyle="1" w:styleId="WW8Num90z2">
    <w:name w:val="WW8Num90z2"/>
    <w:rsid w:val="00403AD6"/>
    <w:rPr>
      <w:rFonts w:ascii="Wingdings" w:hAnsi="Wingdings"/>
    </w:rPr>
  </w:style>
  <w:style w:type="character" w:customStyle="1" w:styleId="WW8NumSt80z0">
    <w:name w:val="WW8NumSt80z0"/>
    <w:rsid w:val="00403AD6"/>
    <w:rPr>
      <w:rFonts w:ascii="Times New Roman" w:hAnsi="Times New Roman"/>
    </w:rPr>
  </w:style>
  <w:style w:type="character" w:customStyle="1" w:styleId="WW8NumSt84z0">
    <w:name w:val="WW8NumSt84z0"/>
    <w:rsid w:val="00403AD6"/>
    <w:rPr>
      <w:rFonts w:ascii="Times New Roman" w:hAnsi="Times New Roman"/>
    </w:rPr>
  </w:style>
  <w:style w:type="character" w:customStyle="1" w:styleId="a3">
    <w:name w:val="Символ сноски"/>
    <w:rsid w:val="00403AD6"/>
    <w:rPr>
      <w:vertAlign w:val="superscript"/>
    </w:rPr>
  </w:style>
  <w:style w:type="character" w:customStyle="1" w:styleId="WW-">
    <w:name w:val="WW-Символ сноски"/>
    <w:rsid w:val="00403AD6"/>
    <w:rPr>
      <w:vertAlign w:val="superscript"/>
    </w:rPr>
  </w:style>
  <w:style w:type="character" w:customStyle="1" w:styleId="11">
    <w:name w:val="Знак сноски1"/>
    <w:rsid w:val="00403AD6"/>
    <w:rPr>
      <w:vertAlign w:val="superscript"/>
    </w:rPr>
  </w:style>
  <w:style w:type="character" w:customStyle="1" w:styleId="BodyTextIndentChar">
    <w:name w:val="Body Text Indent Char"/>
    <w:rsid w:val="00403AD6"/>
    <w:rPr>
      <w:rFonts w:ascii="Calibri" w:eastAsia="Arial Unicode MS" w:hAnsi="Calibri"/>
      <w:color w:val="00000A"/>
      <w:kern w:val="1"/>
      <w:sz w:val="24"/>
    </w:rPr>
  </w:style>
  <w:style w:type="character" w:customStyle="1" w:styleId="FootnoteTextChar">
    <w:name w:val="Footnote Text Char"/>
    <w:rsid w:val="00403AD6"/>
    <w:rPr>
      <w:rFonts w:ascii="Calibri" w:eastAsia="Arial Unicode MS" w:hAnsi="Calibri"/>
      <w:color w:val="00000A"/>
      <w:kern w:val="1"/>
      <w:sz w:val="24"/>
    </w:rPr>
  </w:style>
  <w:style w:type="character" w:styleId="a4">
    <w:name w:val="Hyperlink"/>
    <w:basedOn w:val="a0"/>
    <w:uiPriority w:val="99"/>
    <w:rsid w:val="00403AD6"/>
    <w:rPr>
      <w:rFonts w:cs="Times New Roman"/>
      <w:color w:val="0000FF"/>
      <w:u w:val="single"/>
    </w:rPr>
  </w:style>
  <w:style w:type="character" w:customStyle="1" w:styleId="s1">
    <w:name w:val="s1"/>
    <w:rsid w:val="00403AD6"/>
  </w:style>
  <w:style w:type="character" w:customStyle="1" w:styleId="apple-converted-space">
    <w:name w:val="apple-converted-space"/>
    <w:rsid w:val="00403AD6"/>
  </w:style>
  <w:style w:type="character" w:customStyle="1" w:styleId="BodyTextChar">
    <w:name w:val="Body Text Char"/>
    <w:rsid w:val="00403AD6"/>
    <w:rPr>
      <w:rFonts w:ascii="Calibri" w:eastAsia="Arial Unicode MS" w:hAnsi="Calibri"/>
      <w:color w:val="00000A"/>
      <w:kern w:val="1"/>
    </w:rPr>
  </w:style>
  <w:style w:type="character" w:customStyle="1" w:styleId="HeaderChar">
    <w:name w:val="Header Char"/>
    <w:rsid w:val="00403AD6"/>
    <w:rPr>
      <w:rFonts w:ascii="Calibri" w:hAnsi="Calibri"/>
    </w:rPr>
  </w:style>
  <w:style w:type="character" w:customStyle="1" w:styleId="apple-style-span">
    <w:name w:val="apple-style-span"/>
    <w:rsid w:val="00403AD6"/>
  </w:style>
  <w:style w:type="character" w:customStyle="1" w:styleId="BodyTextIndent2Char">
    <w:name w:val="Body Text Indent 2 Char"/>
    <w:rsid w:val="00403AD6"/>
    <w:rPr>
      <w:rFonts w:ascii="Calibri" w:eastAsia="Arial Unicode MS" w:hAnsi="Calibri"/>
      <w:color w:val="00000A"/>
      <w:kern w:val="1"/>
    </w:rPr>
  </w:style>
  <w:style w:type="character" w:customStyle="1" w:styleId="BodyText3Char">
    <w:name w:val="Body Text 3 Char"/>
    <w:rsid w:val="00403AD6"/>
    <w:rPr>
      <w:rFonts w:ascii="Calibri" w:hAnsi="Calibri"/>
      <w:sz w:val="16"/>
    </w:rPr>
  </w:style>
  <w:style w:type="character" w:customStyle="1" w:styleId="HTMLPreformattedChar">
    <w:name w:val="HTML Preformatted Char"/>
    <w:rsid w:val="00403AD6"/>
    <w:rPr>
      <w:rFonts w:ascii="Courier New" w:hAnsi="Courier New"/>
      <w:sz w:val="20"/>
    </w:rPr>
  </w:style>
  <w:style w:type="character" w:customStyle="1" w:styleId="Arial">
    <w:name w:val="Основной текст + Arial"/>
    <w:rsid w:val="00403AD6"/>
    <w:rPr>
      <w:rFonts w:ascii="Arial" w:hAnsi="Arial"/>
      <w:i/>
      <w:spacing w:val="0"/>
      <w:sz w:val="15"/>
      <w:shd w:val="clear" w:color="auto" w:fill="FFFFFF"/>
    </w:rPr>
  </w:style>
  <w:style w:type="character" w:customStyle="1" w:styleId="a5">
    <w:name w:val="Основной текст + Полужирный"/>
    <w:rsid w:val="00403AD6"/>
    <w:rPr>
      <w:rFonts w:ascii="Arial" w:hAnsi="Arial"/>
      <w:b/>
      <w:spacing w:val="0"/>
      <w:sz w:val="16"/>
    </w:rPr>
  </w:style>
  <w:style w:type="character" w:customStyle="1" w:styleId="1pt">
    <w:name w:val="Основной текст + Интервал 1 pt"/>
    <w:rsid w:val="00403AD6"/>
    <w:rPr>
      <w:rFonts w:ascii="Times New Roman" w:hAnsi="Times New Roman"/>
      <w:spacing w:val="30"/>
      <w:sz w:val="17"/>
      <w:shd w:val="clear" w:color="auto" w:fill="FFFFFF"/>
    </w:rPr>
  </w:style>
  <w:style w:type="character" w:customStyle="1" w:styleId="6pt">
    <w:name w:val="Основной текст + Интервал 6 pt"/>
    <w:rsid w:val="00403AD6"/>
    <w:rPr>
      <w:rFonts w:ascii="Times New Roman" w:hAnsi="Times New Roman"/>
      <w:spacing w:val="120"/>
      <w:sz w:val="17"/>
      <w:shd w:val="clear" w:color="auto" w:fill="FFFFFF"/>
    </w:rPr>
  </w:style>
  <w:style w:type="character" w:customStyle="1" w:styleId="3pt">
    <w:name w:val="Основной текст + Интервал 3 pt"/>
    <w:rsid w:val="00403AD6"/>
    <w:rPr>
      <w:rFonts w:ascii="Times New Roman" w:hAnsi="Times New Roman"/>
      <w:spacing w:val="60"/>
      <w:sz w:val="17"/>
      <w:shd w:val="clear" w:color="auto" w:fill="FFFFFF"/>
    </w:rPr>
  </w:style>
  <w:style w:type="character" w:customStyle="1" w:styleId="a6">
    <w:name w:val="Основной текст + Курсив"/>
    <w:rsid w:val="00403AD6"/>
    <w:rPr>
      <w:rFonts w:ascii="Times New Roman" w:hAnsi="Times New Roman"/>
      <w:i/>
      <w:spacing w:val="0"/>
      <w:sz w:val="17"/>
      <w:shd w:val="clear" w:color="auto" w:fill="FFFFFF"/>
    </w:rPr>
  </w:style>
  <w:style w:type="character" w:customStyle="1" w:styleId="a7">
    <w:name w:val="А ОСН ТЕКСТ Знак"/>
    <w:rsid w:val="00403AD6"/>
    <w:rPr>
      <w:rFonts w:ascii="Times New Roman" w:eastAsia="Arial Unicode MS" w:hAnsi="Times New Roman"/>
      <w:caps/>
      <w:color w:val="000000"/>
      <w:kern w:val="1"/>
      <w:sz w:val="28"/>
    </w:rPr>
  </w:style>
  <w:style w:type="character" w:customStyle="1" w:styleId="12">
    <w:name w:val="Основной текст + Курсив1"/>
    <w:rsid w:val="00403AD6"/>
    <w:rPr>
      <w:rFonts w:ascii="Times New Roman" w:eastAsia="Arial Unicode MS" w:hAnsi="Times New Roman"/>
      <w:i/>
      <w:caps/>
      <w:color w:val="00000A"/>
      <w:spacing w:val="0"/>
      <w:kern w:val="1"/>
      <w:sz w:val="22"/>
      <w:lang w:val="ru-RU"/>
    </w:rPr>
  </w:style>
  <w:style w:type="character" w:customStyle="1" w:styleId="s2">
    <w:name w:val="s2"/>
    <w:rsid w:val="00403AD6"/>
  </w:style>
  <w:style w:type="character" w:customStyle="1" w:styleId="BalloonTextChar">
    <w:name w:val="Balloon Text Char"/>
    <w:rsid w:val="00403AD6"/>
    <w:rPr>
      <w:rFonts w:ascii="Tahoma" w:eastAsia="Arial Unicode MS" w:hAnsi="Tahoma"/>
      <w:color w:val="00000A"/>
      <w:kern w:val="1"/>
      <w:sz w:val="16"/>
    </w:rPr>
  </w:style>
  <w:style w:type="character" w:customStyle="1" w:styleId="BalloonTextChar1">
    <w:name w:val="Balloon Text Char1"/>
    <w:rsid w:val="00403AD6"/>
    <w:rPr>
      <w:rFonts w:ascii="Times New Roman" w:eastAsia="Arial Unicode MS" w:hAnsi="Times New Roman"/>
      <w:color w:val="00000A"/>
      <w:kern w:val="1"/>
      <w:sz w:val="2"/>
    </w:rPr>
  </w:style>
  <w:style w:type="character" w:customStyle="1" w:styleId="BalloonTextChar17">
    <w:name w:val="Balloon Text Char17"/>
    <w:rsid w:val="00403AD6"/>
    <w:rPr>
      <w:rFonts w:ascii="Times New Roman" w:eastAsia="Arial Unicode MS" w:hAnsi="Times New Roman"/>
      <w:color w:val="00000A"/>
      <w:kern w:val="1"/>
      <w:sz w:val="2"/>
    </w:rPr>
  </w:style>
  <w:style w:type="character" w:customStyle="1" w:styleId="BalloonTextChar16">
    <w:name w:val="Balloon Text Char16"/>
    <w:rsid w:val="00403AD6"/>
    <w:rPr>
      <w:rFonts w:ascii="Times New Roman" w:eastAsia="Arial Unicode MS" w:hAnsi="Times New Roman"/>
      <w:color w:val="00000A"/>
      <w:kern w:val="1"/>
      <w:sz w:val="2"/>
    </w:rPr>
  </w:style>
  <w:style w:type="character" w:customStyle="1" w:styleId="BalloonTextChar15">
    <w:name w:val="Balloon Text Char15"/>
    <w:rsid w:val="00403AD6"/>
    <w:rPr>
      <w:rFonts w:ascii="Times New Roman" w:eastAsia="Arial Unicode MS" w:hAnsi="Times New Roman"/>
      <w:color w:val="00000A"/>
      <w:kern w:val="1"/>
      <w:sz w:val="2"/>
    </w:rPr>
  </w:style>
  <w:style w:type="character" w:customStyle="1" w:styleId="BalloonTextChar14">
    <w:name w:val="Balloon Text Char14"/>
    <w:rsid w:val="00403AD6"/>
    <w:rPr>
      <w:rFonts w:ascii="Times New Roman" w:eastAsia="Arial Unicode MS" w:hAnsi="Times New Roman"/>
      <w:color w:val="00000A"/>
      <w:kern w:val="1"/>
      <w:sz w:val="2"/>
    </w:rPr>
  </w:style>
  <w:style w:type="character" w:customStyle="1" w:styleId="BalloonTextChar13">
    <w:name w:val="Balloon Text Char13"/>
    <w:rsid w:val="00403AD6"/>
    <w:rPr>
      <w:rFonts w:ascii="Times New Roman" w:eastAsia="Arial Unicode MS" w:hAnsi="Times New Roman"/>
      <w:color w:val="00000A"/>
      <w:kern w:val="1"/>
      <w:sz w:val="2"/>
    </w:rPr>
  </w:style>
  <w:style w:type="character" w:customStyle="1" w:styleId="BalloonTextChar12">
    <w:name w:val="Balloon Text Char12"/>
    <w:rsid w:val="00403AD6"/>
    <w:rPr>
      <w:rFonts w:ascii="Times New Roman" w:eastAsia="Arial Unicode MS" w:hAnsi="Times New Roman"/>
      <w:color w:val="00000A"/>
      <w:kern w:val="1"/>
      <w:sz w:val="2"/>
    </w:rPr>
  </w:style>
  <w:style w:type="character" w:customStyle="1" w:styleId="BalloonTextChar11">
    <w:name w:val="Balloon Text Char11"/>
    <w:rsid w:val="00403AD6"/>
    <w:rPr>
      <w:rFonts w:ascii="Times New Roman" w:eastAsia="Arial Unicode MS" w:hAnsi="Times New Roman"/>
      <w:color w:val="00000A"/>
      <w:kern w:val="1"/>
      <w:sz w:val="2"/>
    </w:rPr>
  </w:style>
  <w:style w:type="character" w:customStyle="1" w:styleId="EndnoteTextChar">
    <w:name w:val="Endnote Text Char"/>
    <w:rsid w:val="00403AD6"/>
    <w:rPr>
      <w:rFonts w:ascii="Calibri" w:eastAsia="Arial Unicode MS" w:hAnsi="Calibri"/>
      <w:color w:val="00000A"/>
      <w:kern w:val="1"/>
      <w:sz w:val="20"/>
    </w:rPr>
  </w:style>
  <w:style w:type="character" w:customStyle="1" w:styleId="EndnoteTextChar1">
    <w:name w:val="Endnote Text Char1"/>
    <w:rsid w:val="00403AD6"/>
    <w:rPr>
      <w:rFonts w:eastAsia="Arial Unicode MS"/>
      <w:color w:val="00000A"/>
      <w:kern w:val="1"/>
    </w:rPr>
  </w:style>
  <w:style w:type="character" w:customStyle="1" w:styleId="EndnoteTextChar17">
    <w:name w:val="Endnote Text Char17"/>
    <w:rsid w:val="00403AD6"/>
    <w:rPr>
      <w:rFonts w:eastAsia="Arial Unicode MS"/>
      <w:color w:val="00000A"/>
      <w:kern w:val="1"/>
    </w:rPr>
  </w:style>
  <w:style w:type="character" w:customStyle="1" w:styleId="EndnoteTextChar16">
    <w:name w:val="Endnote Text Char16"/>
    <w:rsid w:val="00403AD6"/>
    <w:rPr>
      <w:rFonts w:eastAsia="Arial Unicode MS"/>
      <w:color w:val="00000A"/>
      <w:kern w:val="1"/>
    </w:rPr>
  </w:style>
  <w:style w:type="character" w:customStyle="1" w:styleId="EndnoteTextChar15">
    <w:name w:val="Endnote Text Char15"/>
    <w:rsid w:val="00403AD6"/>
    <w:rPr>
      <w:rFonts w:eastAsia="Arial Unicode MS"/>
      <w:color w:val="00000A"/>
      <w:kern w:val="1"/>
    </w:rPr>
  </w:style>
  <w:style w:type="character" w:customStyle="1" w:styleId="EndnoteTextChar14">
    <w:name w:val="Endnote Text Char14"/>
    <w:rsid w:val="00403AD6"/>
    <w:rPr>
      <w:rFonts w:eastAsia="Arial Unicode MS"/>
      <w:color w:val="00000A"/>
      <w:kern w:val="1"/>
    </w:rPr>
  </w:style>
  <w:style w:type="character" w:customStyle="1" w:styleId="EndnoteTextChar13">
    <w:name w:val="Endnote Text Char13"/>
    <w:rsid w:val="00403AD6"/>
    <w:rPr>
      <w:rFonts w:eastAsia="Arial Unicode MS"/>
      <w:color w:val="00000A"/>
      <w:kern w:val="1"/>
    </w:rPr>
  </w:style>
  <w:style w:type="character" w:customStyle="1" w:styleId="EndnoteTextChar12">
    <w:name w:val="Endnote Text Char12"/>
    <w:rsid w:val="00403AD6"/>
    <w:rPr>
      <w:rFonts w:eastAsia="Arial Unicode MS"/>
      <w:color w:val="00000A"/>
      <w:kern w:val="1"/>
    </w:rPr>
  </w:style>
  <w:style w:type="character" w:customStyle="1" w:styleId="EndnoteTextChar11">
    <w:name w:val="Endnote Text Char11"/>
    <w:rsid w:val="00403AD6"/>
    <w:rPr>
      <w:rFonts w:eastAsia="Arial Unicode MS"/>
      <w:color w:val="00000A"/>
      <w:kern w:val="1"/>
    </w:rPr>
  </w:style>
  <w:style w:type="character" w:customStyle="1" w:styleId="a8">
    <w:name w:val="А_основной Знак"/>
    <w:rsid w:val="00403AD6"/>
    <w:rPr>
      <w:rFonts w:ascii="Times New Roman" w:hAnsi="Times New Roman"/>
      <w:sz w:val="28"/>
    </w:rPr>
  </w:style>
  <w:style w:type="character" w:customStyle="1" w:styleId="s4">
    <w:name w:val="s4"/>
    <w:rsid w:val="00403AD6"/>
  </w:style>
  <w:style w:type="character" w:customStyle="1" w:styleId="s5">
    <w:name w:val="s5"/>
    <w:rsid w:val="00403AD6"/>
  </w:style>
  <w:style w:type="character" w:customStyle="1" w:styleId="FooterChar">
    <w:name w:val="Footer Char"/>
    <w:rsid w:val="00403AD6"/>
    <w:rPr>
      <w:rFonts w:ascii="Calibri" w:eastAsia="Arial Unicode MS" w:hAnsi="Calibri"/>
      <w:color w:val="00000A"/>
      <w:kern w:val="1"/>
    </w:rPr>
  </w:style>
  <w:style w:type="character" w:customStyle="1" w:styleId="13">
    <w:name w:val="Сноска1"/>
    <w:rsid w:val="00403AD6"/>
    <w:rPr>
      <w:rFonts w:ascii="Times New Roman" w:hAnsi="Times New Roman"/>
      <w:vertAlign w:val="superscript"/>
    </w:rPr>
  </w:style>
  <w:style w:type="character" w:customStyle="1" w:styleId="BodyText2Char">
    <w:name w:val="Body Text 2 Char"/>
    <w:rsid w:val="00403AD6"/>
    <w:rPr>
      <w:rFonts w:ascii="Calibri" w:hAnsi="Calibri"/>
    </w:rPr>
  </w:style>
  <w:style w:type="character" w:customStyle="1" w:styleId="21">
    <w:name w:val="Знак сноски2"/>
    <w:rsid w:val="00403AD6"/>
    <w:rPr>
      <w:vertAlign w:val="superscript"/>
    </w:rPr>
  </w:style>
  <w:style w:type="character" w:styleId="a9">
    <w:name w:val="Emphasis"/>
    <w:basedOn w:val="a0"/>
    <w:uiPriority w:val="20"/>
    <w:qFormat/>
    <w:rsid w:val="00403AD6"/>
    <w:rPr>
      <w:rFonts w:cs="Times New Roman"/>
      <w:i/>
    </w:rPr>
  </w:style>
  <w:style w:type="character" w:customStyle="1" w:styleId="c0">
    <w:name w:val="c0"/>
    <w:rsid w:val="00403AD6"/>
  </w:style>
  <w:style w:type="character" w:customStyle="1" w:styleId="s8">
    <w:name w:val="s8"/>
    <w:rsid w:val="00403AD6"/>
  </w:style>
  <w:style w:type="character" w:customStyle="1" w:styleId="s13">
    <w:name w:val="s13"/>
    <w:rsid w:val="00403AD6"/>
  </w:style>
  <w:style w:type="character" w:customStyle="1" w:styleId="s12">
    <w:name w:val="s12"/>
    <w:rsid w:val="00403AD6"/>
  </w:style>
  <w:style w:type="character" w:customStyle="1" w:styleId="s7">
    <w:name w:val="s7"/>
    <w:rsid w:val="00403AD6"/>
  </w:style>
  <w:style w:type="character" w:customStyle="1" w:styleId="s11">
    <w:name w:val="s11"/>
    <w:rsid w:val="00403AD6"/>
  </w:style>
  <w:style w:type="character" w:customStyle="1" w:styleId="s15">
    <w:name w:val="s15"/>
    <w:rsid w:val="00403AD6"/>
  </w:style>
  <w:style w:type="character" w:customStyle="1" w:styleId="comments">
    <w:name w:val="comments"/>
    <w:rsid w:val="00403AD6"/>
  </w:style>
  <w:style w:type="character" w:styleId="aa">
    <w:name w:val="line number"/>
    <w:basedOn w:val="a0"/>
    <w:uiPriority w:val="99"/>
    <w:rsid w:val="00403AD6"/>
    <w:rPr>
      <w:rFonts w:cs="Times New Roman"/>
    </w:rPr>
  </w:style>
  <w:style w:type="character" w:customStyle="1" w:styleId="ab">
    <w:name w:val="Подзаголовок Знак"/>
    <w:rsid w:val="00403AD6"/>
    <w:rPr>
      <w:rFonts w:ascii="Arial" w:hAnsi="Arial"/>
      <w:i/>
      <w:sz w:val="28"/>
    </w:rPr>
  </w:style>
  <w:style w:type="character" w:customStyle="1" w:styleId="ac">
    <w:name w:val="Отступ основного текста Знак"/>
    <w:rsid w:val="00403AD6"/>
    <w:rPr>
      <w:rFonts w:ascii="Times New Roman" w:hAnsi="Times New Roman"/>
      <w:sz w:val="24"/>
      <w:lang w:eastAsia="ar-SA" w:bidi="ar-SA"/>
    </w:rPr>
  </w:style>
  <w:style w:type="character" w:customStyle="1" w:styleId="c1">
    <w:name w:val="c1"/>
    <w:rsid w:val="00403AD6"/>
  </w:style>
  <w:style w:type="character" w:customStyle="1" w:styleId="WW--">
    <w:name w:val="WW-Интернет-ссылка"/>
    <w:rsid w:val="00403AD6"/>
    <w:rPr>
      <w:color w:val="0000FF"/>
      <w:u w:val="single"/>
      <w:lang w:val="uz-Cyrl-UZ"/>
    </w:rPr>
  </w:style>
  <w:style w:type="character" w:styleId="ad">
    <w:name w:val="Strong"/>
    <w:basedOn w:val="a0"/>
    <w:uiPriority w:val="22"/>
    <w:qFormat/>
    <w:rsid w:val="00403AD6"/>
    <w:rPr>
      <w:rFonts w:cs="Times New Roman"/>
      <w:b/>
    </w:rPr>
  </w:style>
  <w:style w:type="character" w:customStyle="1" w:styleId="c7">
    <w:name w:val="c7"/>
    <w:rsid w:val="00403AD6"/>
  </w:style>
  <w:style w:type="character" w:customStyle="1" w:styleId="ListLabel1">
    <w:name w:val="ListLabel 1"/>
    <w:rsid w:val="00403AD6"/>
  </w:style>
  <w:style w:type="character" w:styleId="ae">
    <w:name w:val="footnote reference"/>
    <w:basedOn w:val="a0"/>
    <w:uiPriority w:val="99"/>
    <w:rsid w:val="00403AD6"/>
    <w:rPr>
      <w:rFonts w:cs="Times New Roman"/>
      <w:vertAlign w:val="superscript"/>
    </w:rPr>
  </w:style>
  <w:style w:type="character" w:styleId="af">
    <w:name w:val="endnote reference"/>
    <w:basedOn w:val="a0"/>
    <w:uiPriority w:val="99"/>
    <w:rsid w:val="00403AD6"/>
    <w:rPr>
      <w:rFonts w:cs="Times New Roman"/>
      <w:vertAlign w:val="superscript"/>
    </w:rPr>
  </w:style>
  <w:style w:type="character" w:customStyle="1" w:styleId="ListLabel2">
    <w:name w:val="ListLabel 2"/>
    <w:rsid w:val="00403AD6"/>
  </w:style>
  <w:style w:type="character" w:customStyle="1" w:styleId="ListLabel3">
    <w:name w:val="ListLabel 3"/>
    <w:rsid w:val="00403AD6"/>
  </w:style>
  <w:style w:type="character" w:customStyle="1" w:styleId="ListLabel4">
    <w:name w:val="ListLabel 4"/>
    <w:rsid w:val="00403AD6"/>
  </w:style>
  <w:style w:type="character" w:customStyle="1" w:styleId="ListLabel5">
    <w:name w:val="ListLabel 5"/>
    <w:rsid w:val="00403AD6"/>
  </w:style>
  <w:style w:type="character" w:customStyle="1" w:styleId="ListLabel6">
    <w:name w:val="ListLabel 6"/>
    <w:rsid w:val="00403AD6"/>
  </w:style>
  <w:style w:type="character" w:customStyle="1" w:styleId="ListLabel7">
    <w:name w:val="ListLabel 7"/>
    <w:rsid w:val="00403AD6"/>
  </w:style>
  <w:style w:type="character" w:customStyle="1" w:styleId="ListLabel8">
    <w:name w:val="ListLabel 8"/>
    <w:rsid w:val="00403AD6"/>
  </w:style>
  <w:style w:type="character" w:customStyle="1" w:styleId="ListLabel9">
    <w:name w:val="ListLabel 9"/>
    <w:rsid w:val="00403AD6"/>
  </w:style>
  <w:style w:type="character" w:customStyle="1" w:styleId="ListLabel10">
    <w:name w:val="ListLabel 10"/>
    <w:rsid w:val="00403AD6"/>
  </w:style>
  <w:style w:type="character" w:customStyle="1" w:styleId="ListLabel11">
    <w:name w:val="ListLabel 11"/>
    <w:rsid w:val="00403AD6"/>
  </w:style>
  <w:style w:type="character" w:customStyle="1" w:styleId="ListLabel12">
    <w:name w:val="ListLabel 12"/>
    <w:rsid w:val="00403AD6"/>
  </w:style>
  <w:style w:type="character" w:customStyle="1" w:styleId="ListLabel13">
    <w:name w:val="ListLabel 13"/>
    <w:rsid w:val="00403AD6"/>
  </w:style>
  <w:style w:type="character" w:customStyle="1" w:styleId="ListLabel14">
    <w:name w:val="ListLabel 14"/>
    <w:rsid w:val="00403AD6"/>
  </w:style>
  <w:style w:type="character" w:customStyle="1" w:styleId="ListLabel15">
    <w:name w:val="ListLabel 15"/>
    <w:rsid w:val="00403AD6"/>
  </w:style>
  <w:style w:type="character" w:customStyle="1" w:styleId="ListLabel16">
    <w:name w:val="ListLabel 16"/>
    <w:rsid w:val="00403AD6"/>
  </w:style>
  <w:style w:type="character" w:customStyle="1" w:styleId="ListLabel17">
    <w:name w:val="ListLabel 17"/>
    <w:rsid w:val="00403AD6"/>
  </w:style>
  <w:style w:type="character" w:customStyle="1" w:styleId="ListLabel18">
    <w:name w:val="ListLabel 18"/>
    <w:rsid w:val="00403AD6"/>
  </w:style>
  <w:style w:type="character" w:customStyle="1" w:styleId="ListLabel19">
    <w:name w:val="ListLabel 19"/>
    <w:rsid w:val="00403AD6"/>
  </w:style>
  <w:style w:type="character" w:customStyle="1" w:styleId="af0">
    <w:name w:val="Символы концевой сноски"/>
    <w:rsid w:val="00403AD6"/>
  </w:style>
  <w:style w:type="character" w:customStyle="1" w:styleId="14">
    <w:name w:val="Основной текст Знак1"/>
    <w:rsid w:val="00403AD6"/>
    <w:rPr>
      <w:rFonts w:ascii="Times New Roman" w:hAnsi="Times New Roman"/>
      <w:color w:val="00000A"/>
      <w:sz w:val="20"/>
    </w:rPr>
  </w:style>
  <w:style w:type="character" w:customStyle="1" w:styleId="TitleChar">
    <w:name w:val="Title Char"/>
    <w:rsid w:val="00403AD6"/>
    <w:rPr>
      <w:rFonts w:ascii="Times New Roman" w:hAnsi="Times New Roman"/>
      <w:i/>
      <w:color w:val="00000A"/>
      <w:sz w:val="24"/>
      <w:lang w:val="de-DE" w:eastAsia="fa-IR" w:bidi="fa-IR"/>
    </w:rPr>
  </w:style>
  <w:style w:type="character" w:customStyle="1" w:styleId="SubtitleChar">
    <w:name w:val="Subtitle Char"/>
    <w:rsid w:val="00403AD6"/>
    <w:rPr>
      <w:rFonts w:ascii="Arial" w:hAnsi="Arial"/>
      <w:i/>
      <w:color w:val="00000A"/>
      <w:sz w:val="28"/>
      <w:lang w:val="de-DE" w:eastAsia="fa-IR" w:bidi="fa-IR"/>
    </w:rPr>
  </w:style>
  <w:style w:type="character" w:customStyle="1" w:styleId="15">
    <w:name w:val="Текст выноски Знак1"/>
    <w:rsid w:val="00403AD6"/>
    <w:rPr>
      <w:rFonts w:ascii="Tahoma" w:hAnsi="Tahoma"/>
      <w:color w:val="00000A"/>
      <w:sz w:val="16"/>
      <w:lang w:val="de-DE" w:eastAsia="fa-IR" w:bidi="fa-IR"/>
    </w:rPr>
  </w:style>
  <w:style w:type="character" w:customStyle="1" w:styleId="210">
    <w:name w:val="Основной текст с отступом 2 Знак1"/>
    <w:rsid w:val="00403AD6"/>
    <w:rPr>
      <w:rFonts w:ascii="Times New Roman" w:hAnsi="Times New Roman"/>
      <w:color w:val="00000A"/>
      <w:lang w:val="de-DE" w:eastAsia="fa-IR" w:bidi="fa-IR"/>
    </w:rPr>
  </w:style>
  <w:style w:type="character" w:customStyle="1" w:styleId="16">
    <w:name w:val="Текст сноски Знак1"/>
    <w:uiPriority w:val="99"/>
    <w:rsid w:val="00403AD6"/>
    <w:rPr>
      <w:rFonts w:ascii="Times New Roman" w:hAnsi="Times New Roman"/>
      <w:color w:val="00000A"/>
      <w:sz w:val="20"/>
      <w:lang w:val="de-DE" w:eastAsia="fa-IR" w:bidi="fa-IR"/>
    </w:rPr>
  </w:style>
  <w:style w:type="character" w:customStyle="1" w:styleId="17">
    <w:name w:val="Верхний колонтитул Знак1"/>
    <w:rsid w:val="00403AD6"/>
    <w:rPr>
      <w:rFonts w:ascii="Times New Roman" w:hAnsi="Times New Roman"/>
      <w:color w:val="00000A"/>
      <w:lang w:val="de-DE" w:eastAsia="fa-IR" w:bidi="fa-IR"/>
    </w:rPr>
  </w:style>
  <w:style w:type="character" w:customStyle="1" w:styleId="18">
    <w:name w:val="Нижний колонтитул Знак1"/>
    <w:rsid w:val="00403AD6"/>
    <w:rPr>
      <w:rFonts w:ascii="Times New Roman" w:hAnsi="Times New Roman"/>
      <w:color w:val="00000A"/>
      <w:lang w:val="de-DE" w:eastAsia="fa-IR" w:bidi="fa-IR"/>
    </w:rPr>
  </w:style>
  <w:style w:type="character" w:customStyle="1" w:styleId="1423">
    <w:name w:val="Основной текст (14)23"/>
    <w:rsid w:val="00403AD6"/>
    <w:rPr>
      <w:rFonts w:ascii="Times New Roman" w:hAnsi="Times New Roman"/>
      <w:spacing w:val="0"/>
      <w:sz w:val="20"/>
    </w:rPr>
  </w:style>
  <w:style w:type="character" w:customStyle="1" w:styleId="1416pt">
    <w:name w:val="Основной текст (14) + Интервал 16 pt"/>
    <w:rsid w:val="00403AD6"/>
    <w:rPr>
      <w:rFonts w:ascii="Times New Roman" w:hAnsi="Times New Roman"/>
      <w:spacing w:val="320"/>
      <w:sz w:val="20"/>
    </w:rPr>
  </w:style>
  <w:style w:type="character" w:customStyle="1" w:styleId="727">
    <w:name w:val="Основной текст (7)27"/>
    <w:rsid w:val="00403AD6"/>
    <w:rPr>
      <w:rFonts w:ascii="Times New Roman" w:hAnsi="Times New Roman"/>
      <w:spacing w:val="0"/>
      <w:sz w:val="19"/>
    </w:rPr>
  </w:style>
  <w:style w:type="character" w:customStyle="1" w:styleId="158">
    <w:name w:val="Основной текст (15)8"/>
    <w:rsid w:val="00403AD6"/>
    <w:rPr>
      <w:rFonts w:ascii="Times New Roman" w:hAnsi="Times New Roman"/>
      <w:i/>
      <w:spacing w:val="0"/>
      <w:sz w:val="19"/>
    </w:rPr>
  </w:style>
  <w:style w:type="character" w:customStyle="1" w:styleId="s6">
    <w:name w:val="s6"/>
    <w:rsid w:val="00403AD6"/>
  </w:style>
  <w:style w:type="character" w:styleId="af1">
    <w:name w:val="FollowedHyperlink"/>
    <w:basedOn w:val="a0"/>
    <w:uiPriority w:val="99"/>
    <w:rsid w:val="00403AD6"/>
    <w:rPr>
      <w:rFonts w:cs="Times New Roman"/>
      <w:color w:val="800080"/>
      <w:u w:val="single"/>
    </w:rPr>
  </w:style>
  <w:style w:type="character" w:styleId="af2">
    <w:name w:val="Placeholder Text"/>
    <w:basedOn w:val="a0"/>
    <w:uiPriority w:val="99"/>
    <w:rsid w:val="00403AD6"/>
    <w:rPr>
      <w:rFonts w:cs="Times New Roman"/>
      <w:color w:val="808080"/>
    </w:rPr>
  </w:style>
  <w:style w:type="character" w:customStyle="1" w:styleId="WW-0">
    <w:name w:val="WW-Символы концевой сноски"/>
    <w:rsid w:val="00403AD6"/>
  </w:style>
  <w:style w:type="character" w:customStyle="1" w:styleId="Standard1">
    <w:name w:val="Standard Знак1"/>
    <w:rsid w:val="00403AD6"/>
    <w:rPr>
      <w:rFonts w:ascii="Arial" w:eastAsia="SimSun" w:hAnsi="Arial"/>
      <w:kern w:val="1"/>
      <w:sz w:val="24"/>
    </w:rPr>
  </w:style>
  <w:style w:type="character" w:customStyle="1" w:styleId="af3">
    <w:name w:val="Осн_текст Знак"/>
    <w:rsid w:val="00403AD6"/>
    <w:rPr>
      <w:rFonts w:ascii="Courier New" w:hAnsi="Courier New"/>
      <w:spacing w:val="-14"/>
      <w:sz w:val="24"/>
    </w:rPr>
  </w:style>
  <w:style w:type="paragraph" w:customStyle="1" w:styleId="19">
    <w:name w:val="Заголовок1"/>
    <w:basedOn w:val="a"/>
    <w:next w:val="af4"/>
    <w:rsid w:val="00403AD6"/>
    <w:pPr>
      <w:keepNext/>
      <w:spacing w:before="240" w:after="0" w:line="100" w:lineRule="atLeast"/>
      <w:textAlignment w:val="baseline"/>
    </w:pPr>
    <w:rPr>
      <w:rFonts w:ascii="Arial" w:eastAsia="Times New Roman" w:hAnsi="Arial" w:cs="Arial"/>
      <w:b/>
      <w:bCs/>
      <w:sz w:val="24"/>
      <w:szCs w:val="24"/>
      <w:lang w:val="de-DE"/>
    </w:rPr>
  </w:style>
  <w:style w:type="paragraph" w:styleId="af4">
    <w:name w:val="Body Text"/>
    <w:basedOn w:val="a"/>
    <w:link w:val="af5"/>
    <w:uiPriority w:val="99"/>
    <w:rsid w:val="00403AD6"/>
    <w:pPr>
      <w:spacing w:after="120"/>
    </w:pPr>
    <w:rPr>
      <w:rFonts w:cs="Times New Roman"/>
      <w:szCs w:val="20"/>
    </w:rPr>
  </w:style>
  <w:style w:type="character" w:customStyle="1" w:styleId="af5">
    <w:name w:val="Основной текст Знак"/>
    <w:basedOn w:val="a0"/>
    <w:link w:val="af4"/>
    <w:uiPriority w:val="99"/>
    <w:locked/>
    <w:rsid w:val="00240C78"/>
    <w:rPr>
      <w:rFonts w:ascii="Calibri" w:eastAsia="Arial Unicode MS" w:hAnsi="Calibri" w:cs="Times New Roman"/>
      <w:color w:val="00000A"/>
      <w:kern w:val="1"/>
      <w:sz w:val="22"/>
      <w:lang w:eastAsia="ar-SA" w:bidi="ar-SA"/>
    </w:rPr>
  </w:style>
  <w:style w:type="paragraph" w:styleId="af6">
    <w:name w:val="List"/>
    <w:basedOn w:val="af4"/>
    <w:uiPriority w:val="99"/>
    <w:rsid w:val="00403AD6"/>
    <w:pPr>
      <w:widowControl w:val="0"/>
      <w:spacing w:line="100" w:lineRule="atLeast"/>
      <w:textAlignment w:val="baseline"/>
    </w:pPr>
    <w:rPr>
      <w:rFonts w:ascii="Times New Roman" w:eastAsia="Times New Roman" w:hAnsi="Times New Roman" w:cs="Mangal"/>
      <w:sz w:val="24"/>
      <w:lang w:eastAsia="hi-IN" w:bidi="hi-IN"/>
    </w:rPr>
  </w:style>
  <w:style w:type="paragraph" w:customStyle="1" w:styleId="1a">
    <w:name w:val="Название1"/>
    <w:basedOn w:val="a"/>
    <w:rsid w:val="00403AD6"/>
    <w:pPr>
      <w:suppressLineNumbers/>
      <w:spacing w:before="120" w:after="120"/>
    </w:pPr>
    <w:rPr>
      <w:rFonts w:cs="Mangal"/>
      <w:i/>
      <w:iCs/>
      <w:sz w:val="24"/>
      <w:szCs w:val="24"/>
    </w:rPr>
  </w:style>
  <w:style w:type="paragraph" w:customStyle="1" w:styleId="22">
    <w:name w:val="Указатель2"/>
    <w:basedOn w:val="a"/>
    <w:rsid w:val="00403AD6"/>
    <w:pPr>
      <w:suppressLineNumbers/>
    </w:pPr>
    <w:rPr>
      <w:rFonts w:cs="Mangal"/>
    </w:rPr>
  </w:style>
  <w:style w:type="paragraph" w:customStyle="1" w:styleId="1b">
    <w:name w:val="Абзац списка1"/>
    <w:basedOn w:val="a"/>
    <w:rsid w:val="00403AD6"/>
    <w:pPr>
      <w:spacing w:after="0" w:line="360" w:lineRule="auto"/>
      <w:ind w:left="720"/>
    </w:pPr>
    <w:rPr>
      <w:rFonts w:ascii="Times New Roman" w:eastAsia="Times New Roman" w:hAnsi="Times New Roman" w:cs="Times New Roman"/>
      <w:color w:val="auto"/>
      <w:sz w:val="24"/>
      <w:szCs w:val="24"/>
    </w:rPr>
  </w:style>
  <w:style w:type="paragraph" w:customStyle="1" w:styleId="ConsPlusNormal">
    <w:name w:val="ConsPlusNormal"/>
    <w:rsid w:val="00403AD6"/>
    <w:pPr>
      <w:widowControl w:val="0"/>
      <w:suppressAutoHyphens/>
      <w:autoSpaceDE w:val="0"/>
    </w:pPr>
    <w:rPr>
      <w:rFonts w:ascii="Arial" w:hAnsi="Arial" w:cs="Arial"/>
      <w:lang w:eastAsia="ar-SA"/>
    </w:rPr>
  </w:style>
  <w:style w:type="paragraph" w:customStyle="1" w:styleId="af7">
    <w:name w:val="Абзац"/>
    <w:basedOn w:val="a"/>
    <w:rsid w:val="00403AD6"/>
    <w:pPr>
      <w:suppressAutoHyphens w:val="0"/>
      <w:spacing w:after="0" w:line="312" w:lineRule="auto"/>
      <w:ind w:firstLine="567"/>
      <w:jc w:val="both"/>
    </w:pPr>
    <w:rPr>
      <w:rFonts w:ascii="Times New Roman" w:eastAsia="Times New Roman" w:hAnsi="Times New Roman" w:cs="Times New Roman"/>
      <w:color w:val="auto"/>
      <w:sz w:val="24"/>
      <w:szCs w:val="20"/>
    </w:rPr>
  </w:style>
  <w:style w:type="paragraph" w:styleId="af8">
    <w:name w:val="Normal (Web)"/>
    <w:basedOn w:val="a"/>
    <w:uiPriority w:val="99"/>
    <w:rsid w:val="00403AD6"/>
    <w:pPr>
      <w:suppressAutoHyphens w:val="0"/>
      <w:autoSpaceDE w:val="0"/>
      <w:spacing w:before="130" w:after="130" w:line="360" w:lineRule="auto"/>
    </w:pPr>
    <w:rPr>
      <w:rFonts w:ascii="Times New Roman" w:eastAsia="Times New Roman" w:hAnsi="Times New Roman" w:cs="Times New Roman"/>
      <w:color w:val="auto"/>
      <w:sz w:val="24"/>
      <w:szCs w:val="24"/>
    </w:rPr>
  </w:style>
  <w:style w:type="paragraph" w:customStyle="1" w:styleId="14TexstOSNOVA1012">
    <w:name w:val="14TexstOSNOVA_10/12"/>
    <w:basedOn w:val="a"/>
    <w:rsid w:val="00403AD6"/>
    <w:pPr>
      <w:suppressAutoHyphens w:val="0"/>
      <w:autoSpaceDE w:val="0"/>
      <w:spacing w:after="0" w:line="240" w:lineRule="atLeast"/>
      <w:ind w:firstLine="340"/>
      <w:jc w:val="both"/>
      <w:textAlignment w:val="center"/>
    </w:pPr>
    <w:rPr>
      <w:rFonts w:ascii="PragmaticaC" w:eastAsia="Times New Roman" w:hAnsi="PragmaticaC" w:cs="PragmaticaC"/>
      <w:color w:val="000000"/>
      <w:sz w:val="20"/>
      <w:szCs w:val="20"/>
    </w:rPr>
  </w:style>
  <w:style w:type="paragraph" w:styleId="af9">
    <w:name w:val="Body Text Indent"/>
    <w:basedOn w:val="a"/>
    <w:link w:val="afa"/>
    <w:uiPriority w:val="99"/>
    <w:rsid w:val="00403AD6"/>
    <w:pPr>
      <w:suppressAutoHyphens w:val="0"/>
      <w:spacing w:after="0" w:line="240" w:lineRule="auto"/>
      <w:ind w:firstLine="340"/>
    </w:pPr>
    <w:rPr>
      <w:rFonts w:cs="Times New Roman"/>
      <w:szCs w:val="20"/>
    </w:rPr>
  </w:style>
  <w:style w:type="character" w:customStyle="1" w:styleId="afa">
    <w:name w:val="Основной текст с отступом Знак"/>
    <w:basedOn w:val="a0"/>
    <w:link w:val="af9"/>
    <w:uiPriority w:val="99"/>
    <w:locked/>
    <w:rsid w:val="00240C78"/>
    <w:rPr>
      <w:rFonts w:ascii="Calibri" w:eastAsia="Arial Unicode MS" w:hAnsi="Calibri" w:cs="Times New Roman"/>
      <w:color w:val="00000A"/>
      <w:kern w:val="1"/>
      <w:sz w:val="22"/>
      <w:lang w:eastAsia="ar-SA" w:bidi="ar-SA"/>
    </w:rPr>
  </w:style>
  <w:style w:type="paragraph" w:styleId="afb">
    <w:name w:val="footnote text"/>
    <w:basedOn w:val="a"/>
    <w:link w:val="afc"/>
    <w:uiPriority w:val="99"/>
    <w:rsid w:val="00403AD6"/>
    <w:pPr>
      <w:suppressAutoHyphens w:val="0"/>
      <w:spacing w:after="0" w:line="240" w:lineRule="auto"/>
    </w:pPr>
    <w:rPr>
      <w:rFonts w:cs="Times New Roman"/>
      <w:sz w:val="20"/>
      <w:szCs w:val="20"/>
    </w:rPr>
  </w:style>
  <w:style w:type="character" w:customStyle="1" w:styleId="afc">
    <w:name w:val="Текст сноски Знак"/>
    <w:basedOn w:val="a0"/>
    <w:link w:val="afb"/>
    <w:uiPriority w:val="99"/>
    <w:locked/>
    <w:rsid w:val="00240C78"/>
    <w:rPr>
      <w:rFonts w:ascii="Calibri" w:eastAsia="Arial Unicode MS" w:hAnsi="Calibri" w:cs="Times New Roman"/>
      <w:color w:val="00000A"/>
      <w:kern w:val="1"/>
      <w:lang w:eastAsia="ar-SA" w:bidi="ar-SA"/>
    </w:rPr>
  </w:style>
  <w:style w:type="paragraph" w:customStyle="1" w:styleId="western">
    <w:name w:val="western"/>
    <w:basedOn w:val="a"/>
    <w:rsid w:val="00403AD6"/>
    <w:pPr>
      <w:suppressAutoHyphens w:val="0"/>
      <w:spacing w:before="280" w:after="0" w:line="240" w:lineRule="auto"/>
    </w:pPr>
    <w:rPr>
      <w:rFonts w:ascii="Times New Roman" w:eastAsia="Times New Roman" w:hAnsi="Times New Roman" w:cs="Times New Roman"/>
      <w:color w:val="000000"/>
      <w:sz w:val="24"/>
      <w:szCs w:val="24"/>
    </w:rPr>
  </w:style>
  <w:style w:type="paragraph" w:customStyle="1" w:styleId="09PodZAG">
    <w:name w:val="09PodZAG_п/ж"/>
    <w:basedOn w:val="a"/>
    <w:rsid w:val="00403AD6"/>
    <w:pPr>
      <w:suppressAutoHyphens w:val="0"/>
      <w:autoSpaceDE w:val="0"/>
      <w:spacing w:after="113" w:line="240" w:lineRule="atLeast"/>
      <w:jc w:val="center"/>
      <w:textAlignment w:val="center"/>
    </w:pPr>
    <w:rPr>
      <w:rFonts w:ascii="FuturisC" w:eastAsia="Times New Roman" w:hAnsi="FuturisC" w:cs="FuturisC"/>
      <w:b/>
      <w:bCs/>
      <w:caps/>
      <w:color w:val="000000"/>
    </w:rPr>
  </w:style>
  <w:style w:type="paragraph" w:styleId="afd">
    <w:name w:val="No Spacing"/>
    <w:uiPriority w:val="1"/>
    <w:qFormat/>
    <w:rsid w:val="00403AD6"/>
    <w:pPr>
      <w:suppressAutoHyphens/>
    </w:pPr>
    <w:rPr>
      <w:rFonts w:ascii="Calibri" w:hAnsi="Calibri"/>
      <w:sz w:val="22"/>
      <w:szCs w:val="22"/>
      <w:lang w:eastAsia="ar-SA"/>
    </w:rPr>
  </w:style>
  <w:style w:type="paragraph" w:customStyle="1" w:styleId="p4">
    <w:name w:val="p4"/>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afe">
    <w:name w:val="Основной"/>
    <w:basedOn w:val="a"/>
    <w:rsid w:val="00403AD6"/>
    <w:pPr>
      <w:suppressAutoHyphens w:val="0"/>
      <w:autoSpaceDE w:val="0"/>
      <w:spacing w:after="0" w:line="214" w:lineRule="atLeast"/>
      <w:ind w:firstLine="283"/>
      <w:jc w:val="both"/>
      <w:textAlignment w:val="center"/>
    </w:pPr>
    <w:rPr>
      <w:rFonts w:ascii="NewtonCSanPin" w:eastAsia="Times New Roman" w:hAnsi="NewtonCSanPin" w:cs="NewtonCSanPin"/>
      <w:color w:val="000000"/>
      <w:sz w:val="21"/>
      <w:szCs w:val="21"/>
    </w:rPr>
  </w:style>
  <w:style w:type="paragraph" w:customStyle="1" w:styleId="aff">
    <w:name w:val="Буллит"/>
    <w:basedOn w:val="afe"/>
    <w:rsid w:val="00403AD6"/>
    <w:pPr>
      <w:ind w:firstLine="244"/>
    </w:pPr>
  </w:style>
  <w:style w:type="paragraph" w:customStyle="1" w:styleId="23">
    <w:name w:val="Заг 2"/>
    <w:basedOn w:val="a"/>
    <w:rsid w:val="00403AD6"/>
    <w:pPr>
      <w:keepNext/>
      <w:suppressAutoHyphens w:val="0"/>
      <w:autoSpaceDE w:val="0"/>
      <w:spacing w:before="283" w:after="170" w:line="296" w:lineRule="atLeast"/>
      <w:jc w:val="center"/>
      <w:textAlignment w:val="center"/>
    </w:pPr>
    <w:rPr>
      <w:rFonts w:ascii="PragmaticaC" w:eastAsia="Times New Roman" w:hAnsi="PragmaticaC" w:cs="PragmaticaC"/>
      <w:b/>
      <w:bCs/>
      <w:color w:val="000000"/>
      <w:sz w:val="26"/>
      <w:szCs w:val="26"/>
    </w:rPr>
  </w:style>
  <w:style w:type="paragraph" w:customStyle="1" w:styleId="msolistparagraph0">
    <w:name w:val="msolistparagraph"/>
    <w:basedOn w:val="a"/>
    <w:rsid w:val="00403AD6"/>
    <w:pPr>
      <w:suppressAutoHyphens w:val="0"/>
      <w:ind w:left="720"/>
    </w:pPr>
    <w:rPr>
      <w:rFonts w:eastAsia="Times New Roman" w:cs="Times New Roman"/>
      <w:color w:val="auto"/>
    </w:rPr>
  </w:style>
  <w:style w:type="paragraph" w:customStyle="1" w:styleId="Default">
    <w:name w:val="Default"/>
    <w:rsid w:val="00403AD6"/>
    <w:pPr>
      <w:suppressAutoHyphens/>
      <w:autoSpaceDE w:val="0"/>
    </w:pPr>
    <w:rPr>
      <w:color w:val="000000"/>
      <w:sz w:val="24"/>
      <w:szCs w:val="24"/>
      <w:lang w:eastAsia="ar-SA"/>
    </w:rPr>
  </w:style>
  <w:style w:type="paragraph" w:customStyle="1" w:styleId="aff0">
    <w:name w:val="Таблица"/>
    <w:basedOn w:val="afe"/>
    <w:rsid w:val="00403AD6"/>
    <w:pPr>
      <w:tabs>
        <w:tab w:val="left" w:pos="4500"/>
        <w:tab w:val="left" w:pos="9180"/>
        <w:tab w:val="left" w:pos="9360"/>
      </w:tabs>
      <w:spacing w:line="194" w:lineRule="atLeast"/>
      <w:ind w:firstLine="0"/>
      <w:jc w:val="left"/>
    </w:pPr>
    <w:rPr>
      <w:sz w:val="19"/>
      <w:szCs w:val="19"/>
    </w:rPr>
  </w:style>
  <w:style w:type="paragraph" w:customStyle="1" w:styleId="31">
    <w:name w:val="Заг 3"/>
    <w:basedOn w:val="23"/>
    <w:rsid w:val="00403AD6"/>
    <w:pPr>
      <w:spacing w:before="255" w:after="113" w:line="240" w:lineRule="atLeast"/>
    </w:pPr>
    <w:rPr>
      <w:i/>
      <w:iCs/>
      <w:sz w:val="23"/>
      <w:szCs w:val="23"/>
    </w:rPr>
  </w:style>
  <w:style w:type="paragraph" w:styleId="aff1">
    <w:name w:val="List Paragraph"/>
    <w:basedOn w:val="a"/>
    <w:uiPriority w:val="34"/>
    <w:qFormat/>
    <w:rsid w:val="00403AD6"/>
    <w:pPr>
      <w:suppressAutoHyphens w:val="0"/>
      <w:ind w:left="720"/>
    </w:pPr>
    <w:rPr>
      <w:rFonts w:eastAsia="Times New Roman" w:cs="Times New Roman"/>
      <w:color w:val="auto"/>
    </w:rPr>
  </w:style>
  <w:style w:type="paragraph" w:styleId="aff2">
    <w:name w:val="header"/>
    <w:basedOn w:val="a"/>
    <w:link w:val="aff3"/>
    <w:uiPriority w:val="99"/>
    <w:rsid w:val="00403AD6"/>
    <w:pPr>
      <w:tabs>
        <w:tab w:val="center" w:pos="4677"/>
        <w:tab w:val="right" w:pos="9355"/>
      </w:tabs>
      <w:suppressAutoHyphens w:val="0"/>
      <w:spacing w:after="0" w:line="240" w:lineRule="auto"/>
    </w:pPr>
    <w:rPr>
      <w:rFonts w:cs="Times New Roman"/>
      <w:szCs w:val="20"/>
    </w:rPr>
  </w:style>
  <w:style w:type="character" w:customStyle="1" w:styleId="aff3">
    <w:name w:val="Верхний колонтитул Знак"/>
    <w:basedOn w:val="a0"/>
    <w:link w:val="aff2"/>
    <w:uiPriority w:val="99"/>
    <w:locked/>
    <w:rsid w:val="00240C78"/>
    <w:rPr>
      <w:rFonts w:ascii="Calibri" w:eastAsia="Arial Unicode MS" w:hAnsi="Calibri" w:cs="Times New Roman"/>
      <w:color w:val="00000A"/>
      <w:kern w:val="1"/>
      <w:sz w:val="22"/>
      <w:lang w:eastAsia="ar-SA" w:bidi="ar-SA"/>
    </w:rPr>
  </w:style>
  <w:style w:type="paragraph" w:styleId="24">
    <w:name w:val="Body Text Indent 2"/>
    <w:basedOn w:val="a"/>
    <w:link w:val="25"/>
    <w:uiPriority w:val="99"/>
    <w:rsid w:val="00403AD6"/>
    <w:pPr>
      <w:spacing w:after="120" w:line="480" w:lineRule="auto"/>
      <w:ind w:left="283"/>
    </w:pPr>
    <w:rPr>
      <w:rFonts w:cs="Times New Roman"/>
      <w:szCs w:val="20"/>
    </w:rPr>
  </w:style>
  <w:style w:type="character" w:customStyle="1" w:styleId="25">
    <w:name w:val="Основной текст с отступом 2 Знак"/>
    <w:basedOn w:val="a0"/>
    <w:link w:val="24"/>
    <w:uiPriority w:val="99"/>
    <w:locked/>
    <w:rsid w:val="00240C78"/>
    <w:rPr>
      <w:rFonts w:ascii="Calibri" w:eastAsia="Arial Unicode MS" w:hAnsi="Calibri" w:cs="Times New Roman"/>
      <w:color w:val="00000A"/>
      <w:kern w:val="1"/>
      <w:sz w:val="22"/>
      <w:lang w:eastAsia="ar-SA" w:bidi="ar-SA"/>
    </w:rPr>
  </w:style>
  <w:style w:type="paragraph" w:styleId="32">
    <w:name w:val="Body Text 3"/>
    <w:basedOn w:val="a"/>
    <w:link w:val="33"/>
    <w:uiPriority w:val="99"/>
    <w:rsid w:val="00403AD6"/>
    <w:pPr>
      <w:suppressAutoHyphens w:val="0"/>
      <w:spacing w:after="120" w:line="360" w:lineRule="auto"/>
      <w:jc w:val="both"/>
    </w:pPr>
    <w:rPr>
      <w:rFonts w:cs="Times New Roman"/>
      <w:sz w:val="16"/>
      <w:szCs w:val="20"/>
    </w:rPr>
  </w:style>
  <w:style w:type="character" w:customStyle="1" w:styleId="33">
    <w:name w:val="Основной текст 3 Знак"/>
    <w:basedOn w:val="a0"/>
    <w:link w:val="32"/>
    <w:uiPriority w:val="99"/>
    <w:locked/>
    <w:rsid w:val="00240C78"/>
    <w:rPr>
      <w:rFonts w:ascii="Calibri" w:eastAsia="Arial Unicode MS" w:hAnsi="Calibri" w:cs="Times New Roman"/>
      <w:color w:val="00000A"/>
      <w:kern w:val="1"/>
      <w:sz w:val="16"/>
      <w:lang w:eastAsia="ar-SA" w:bidi="ar-SA"/>
    </w:rPr>
  </w:style>
  <w:style w:type="paragraph" w:customStyle="1" w:styleId="26">
    <w:name w:val="Абзац списка2"/>
    <w:basedOn w:val="a"/>
    <w:rsid w:val="00403AD6"/>
    <w:pPr>
      <w:suppressAutoHyphens w:val="0"/>
      <w:ind w:left="720"/>
    </w:pPr>
    <w:rPr>
      <w:rFonts w:eastAsia="Times New Roman" w:cs="Times New Roman"/>
      <w:color w:val="auto"/>
    </w:rPr>
  </w:style>
  <w:style w:type="paragraph" w:styleId="HTML">
    <w:name w:val="HTML Preformatted"/>
    <w:basedOn w:val="a"/>
    <w:link w:val="HTML0"/>
    <w:uiPriority w:val="99"/>
    <w:rsid w:val="00403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Times New Roman"/>
      <w:sz w:val="20"/>
      <w:szCs w:val="20"/>
    </w:rPr>
  </w:style>
  <w:style w:type="character" w:customStyle="1" w:styleId="HTML0">
    <w:name w:val="Стандартный HTML Знак"/>
    <w:basedOn w:val="a0"/>
    <w:link w:val="HTML"/>
    <w:uiPriority w:val="99"/>
    <w:locked/>
    <w:rsid w:val="00240C78"/>
    <w:rPr>
      <w:rFonts w:ascii="Courier New" w:eastAsia="Arial Unicode MS" w:hAnsi="Courier New" w:cs="Times New Roman"/>
      <w:color w:val="00000A"/>
      <w:kern w:val="1"/>
      <w:lang w:eastAsia="ar-SA" w:bidi="ar-SA"/>
    </w:rPr>
  </w:style>
  <w:style w:type="paragraph" w:customStyle="1" w:styleId="27">
    <w:name w:val="Основной текст (2)"/>
    <w:basedOn w:val="a"/>
    <w:rsid w:val="00403AD6"/>
    <w:pPr>
      <w:widowControl w:val="0"/>
      <w:shd w:val="clear" w:color="auto" w:fill="FFFFFF"/>
      <w:spacing w:after="0" w:line="240" w:lineRule="atLeast"/>
    </w:pPr>
    <w:rPr>
      <w:rFonts w:ascii="Times New Roman" w:eastAsia="Times New Roman" w:hAnsi="Times New Roman" w:cs="Mangal"/>
      <w:color w:val="auto"/>
      <w:sz w:val="17"/>
      <w:szCs w:val="17"/>
      <w:lang w:eastAsia="hi-IN" w:bidi="hi-IN"/>
    </w:rPr>
  </w:style>
  <w:style w:type="paragraph" w:customStyle="1" w:styleId="aff4">
    <w:name w:val="А ОСН ТЕКСТ"/>
    <w:basedOn w:val="a"/>
    <w:rsid w:val="00403AD6"/>
    <w:pPr>
      <w:suppressAutoHyphens w:val="0"/>
      <w:spacing w:after="0" w:line="360" w:lineRule="auto"/>
      <w:ind w:firstLine="454"/>
      <w:jc w:val="both"/>
    </w:pPr>
    <w:rPr>
      <w:rFonts w:ascii="Times New Roman" w:hAnsi="Times New Roman" w:cs="Times New Roman"/>
      <w:caps/>
      <w:color w:val="000000"/>
      <w:sz w:val="28"/>
      <w:szCs w:val="28"/>
    </w:rPr>
  </w:style>
  <w:style w:type="paragraph" w:customStyle="1" w:styleId="dash041e005f0431005f044b005f0447005f043d005f044b005f0439">
    <w:name w:val="dash041e_005f0431_005f044b_005f0447_005f043d_005f044b_005f0439"/>
    <w:basedOn w:val="a"/>
    <w:rsid w:val="00403AD6"/>
    <w:pPr>
      <w:suppressAutoHyphens w:val="0"/>
      <w:spacing w:after="0" w:line="240" w:lineRule="auto"/>
    </w:pPr>
    <w:rPr>
      <w:rFonts w:ascii="Times New Roman" w:eastAsia="Times New Roman" w:hAnsi="Times New Roman" w:cs="Times New Roman"/>
      <w:color w:val="auto"/>
      <w:sz w:val="24"/>
      <w:szCs w:val="24"/>
    </w:rPr>
  </w:style>
  <w:style w:type="paragraph" w:customStyle="1" w:styleId="p2">
    <w:name w:val="p2"/>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styleId="aff5">
    <w:name w:val="Balloon Text"/>
    <w:basedOn w:val="a"/>
    <w:link w:val="aff6"/>
    <w:uiPriority w:val="99"/>
    <w:rsid w:val="00403AD6"/>
    <w:pPr>
      <w:spacing w:after="0" w:line="240" w:lineRule="auto"/>
    </w:pPr>
    <w:rPr>
      <w:rFonts w:ascii="Times New Roman" w:hAnsi="Times New Roman" w:cs="Times New Roman"/>
      <w:sz w:val="2"/>
      <w:szCs w:val="20"/>
    </w:rPr>
  </w:style>
  <w:style w:type="character" w:customStyle="1" w:styleId="aff6">
    <w:name w:val="Текст выноски Знак"/>
    <w:basedOn w:val="a0"/>
    <w:link w:val="aff5"/>
    <w:uiPriority w:val="99"/>
    <w:locked/>
    <w:rsid w:val="00240C78"/>
    <w:rPr>
      <w:rFonts w:eastAsia="Arial Unicode MS" w:cs="Times New Roman"/>
      <w:color w:val="00000A"/>
      <w:kern w:val="1"/>
      <w:sz w:val="2"/>
      <w:lang w:eastAsia="ar-SA" w:bidi="ar-SA"/>
    </w:rPr>
  </w:style>
  <w:style w:type="paragraph" w:styleId="aff7">
    <w:name w:val="endnote text"/>
    <w:basedOn w:val="a"/>
    <w:link w:val="aff8"/>
    <w:uiPriority w:val="99"/>
    <w:rsid w:val="00403AD6"/>
    <w:rPr>
      <w:rFonts w:cs="Times New Roman"/>
      <w:sz w:val="20"/>
      <w:szCs w:val="20"/>
    </w:rPr>
  </w:style>
  <w:style w:type="character" w:customStyle="1" w:styleId="aff8">
    <w:name w:val="Текст концевой сноски Знак"/>
    <w:basedOn w:val="a0"/>
    <w:link w:val="aff7"/>
    <w:uiPriority w:val="99"/>
    <w:semiHidden/>
    <w:locked/>
    <w:rsid w:val="00240C78"/>
    <w:rPr>
      <w:rFonts w:ascii="Calibri" w:eastAsia="Arial Unicode MS" w:hAnsi="Calibri" w:cs="Times New Roman"/>
      <w:color w:val="00000A"/>
      <w:kern w:val="1"/>
      <w:lang w:eastAsia="ar-SA" w:bidi="ar-SA"/>
    </w:rPr>
  </w:style>
  <w:style w:type="paragraph" w:customStyle="1" w:styleId="1c">
    <w:name w:val="Без интервала1"/>
    <w:rsid w:val="00403AD6"/>
    <w:pPr>
      <w:suppressAutoHyphens/>
    </w:pPr>
    <w:rPr>
      <w:rFonts w:ascii="Calibri" w:hAnsi="Calibri"/>
      <w:sz w:val="22"/>
      <w:szCs w:val="22"/>
      <w:lang w:eastAsia="ar-SA"/>
    </w:rPr>
  </w:style>
  <w:style w:type="paragraph" w:customStyle="1" w:styleId="WW-1">
    <w:name w:val="WW-Базовый"/>
    <w:rsid w:val="00403AD6"/>
    <w:pPr>
      <w:tabs>
        <w:tab w:val="left" w:pos="709"/>
      </w:tabs>
      <w:suppressAutoHyphens/>
      <w:spacing w:line="100" w:lineRule="atLeast"/>
    </w:pPr>
    <w:rPr>
      <w:rFonts w:ascii="Arial" w:eastAsia="Arial Unicode MS" w:hAnsi="Arial" w:cs="Mangal"/>
      <w:color w:val="00000A"/>
      <w:szCs w:val="24"/>
      <w:lang w:eastAsia="hi-IN" w:bidi="hi-IN"/>
    </w:rPr>
  </w:style>
  <w:style w:type="paragraph" w:customStyle="1" w:styleId="aff9">
    <w:name w:val="А_основной"/>
    <w:basedOn w:val="a"/>
    <w:qFormat/>
    <w:rsid w:val="00403AD6"/>
    <w:pPr>
      <w:suppressAutoHyphens w:val="0"/>
      <w:spacing w:after="0" w:line="360" w:lineRule="auto"/>
      <w:ind w:firstLine="454"/>
      <w:jc w:val="both"/>
    </w:pPr>
    <w:rPr>
      <w:rFonts w:ascii="Times New Roman" w:eastAsia="Times New Roman" w:hAnsi="Times New Roman" w:cs="Times New Roman"/>
      <w:color w:val="auto"/>
      <w:sz w:val="28"/>
      <w:szCs w:val="28"/>
    </w:rPr>
  </w:style>
  <w:style w:type="paragraph" w:customStyle="1" w:styleId="Pa7">
    <w:name w:val="Pa7"/>
    <w:basedOn w:val="a"/>
    <w:next w:val="a"/>
    <w:rsid w:val="00403AD6"/>
    <w:pPr>
      <w:suppressAutoHyphens w:val="0"/>
      <w:autoSpaceDE w:val="0"/>
      <w:spacing w:after="0" w:line="241" w:lineRule="atLeast"/>
    </w:pPr>
    <w:rPr>
      <w:rFonts w:ascii="Times New Roman" w:eastAsia="Times New Roman" w:hAnsi="Times New Roman" w:cs="Times New Roman"/>
      <w:color w:val="auto"/>
      <w:sz w:val="24"/>
      <w:szCs w:val="24"/>
    </w:rPr>
  </w:style>
  <w:style w:type="paragraph" w:customStyle="1" w:styleId="p3">
    <w:name w:val="p3"/>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styleId="affa">
    <w:name w:val="footer"/>
    <w:basedOn w:val="a"/>
    <w:link w:val="affb"/>
    <w:uiPriority w:val="99"/>
    <w:rsid w:val="00403AD6"/>
    <w:pPr>
      <w:tabs>
        <w:tab w:val="center" w:pos="4677"/>
        <w:tab w:val="right" w:pos="9355"/>
      </w:tabs>
    </w:pPr>
    <w:rPr>
      <w:rFonts w:cs="Times New Roman"/>
      <w:szCs w:val="20"/>
    </w:rPr>
  </w:style>
  <w:style w:type="character" w:customStyle="1" w:styleId="affb">
    <w:name w:val="Нижний колонтитул Знак"/>
    <w:basedOn w:val="a0"/>
    <w:link w:val="affa"/>
    <w:uiPriority w:val="99"/>
    <w:locked/>
    <w:rsid w:val="00240C78"/>
    <w:rPr>
      <w:rFonts w:ascii="Calibri" w:eastAsia="Arial Unicode MS" w:hAnsi="Calibri" w:cs="Times New Roman"/>
      <w:color w:val="00000A"/>
      <w:kern w:val="1"/>
      <w:sz w:val="22"/>
      <w:lang w:eastAsia="ar-SA" w:bidi="ar-SA"/>
    </w:rPr>
  </w:style>
  <w:style w:type="paragraph" w:customStyle="1" w:styleId="18TexstSPISOK1">
    <w:name w:val="18TexstSPISOK_1"/>
    <w:aliases w:val="1"/>
    <w:basedOn w:val="a"/>
    <w:rsid w:val="00403AD6"/>
    <w:pPr>
      <w:tabs>
        <w:tab w:val="left" w:pos="360"/>
        <w:tab w:val="left" w:pos="640"/>
      </w:tabs>
      <w:suppressAutoHyphens w:val="0"/>
      <w:autoSpaceDE w:val="0"/>
      <w:spacing w:after="0" w:line="240" w:lineRule="atLeast"/>
      <w:ind w:left="640" w:hanging="300"/>
      <w:jc w:val="both"/>
      <w:textAlignment w:val="center"/>
    </w:pPr>
    <w:rPr>
      <w:rFonts w:ascii="PragmaticaC" w:eastAsia="Times New Roman" w:hAnsi="PragmaticaC" w:cs="PragmaticaC"/>
      <w:caps/>
      <w:color w:val="000000"/>
      <w:sz w:val="20"/>
      <w:szCs w:val="20"/>
    </w:rPr>
  </w:style>
  <w:style w:type="paragraph" w:customStyle="1" w:styleId="WW-2">
    <w:name w:val="WW-Сноска"/>
    <w:basedOn w:val="afe"/>
    <w:rsid w:val="00403AD6"/>
    <w:pPr>
      <w:spacing w:line="174" w:lineRule="atLeast"/>
    </w:pPr>
    <w:rPr>
      <w:sz w:val="17"/>
      <w:szCs w:val="17"/>
    </w:rPr>
  </w:style>
  <w:style w:type="paragraph" w:customStyle="1" w:styleId="NoParagraphStyle">
    <w:name w:val="[No Paragraph Style]"/>
    <w:rsid w:val="00403AD6"/>
    <w:pPr>
      <w:suppressAutoHyphens/>
      <w:autoSpaceDE w:val="0"/>
      <w:spacing w:line="288" w:lineRule="auto"/>
      <w:textAlignment w:val="center"/>
    </w:pPr>
    <w:rPr>
      <w:rFonts w:ascii="Minion Pro" w:hAnsi="Minion Pro" w:cs="Minion Pro"/>
      <w:color w:val="000000"/>
      <w:sz w:val="24"/>
      <w:szCs w:val="24"/>
      <w:lang w:val="en-GB" w:eastAsia="ar-SA"/>
    </w:rPr>
  </w:style>
  <w:style w:type="paragraph" w:customStyle="1" w:styleId="Standard">
    <w:name w:val="Standard"/>
    <w:rsid w:val="00403AD6"/>
    <w:pPr>
      <w:widowControl w:val="0"/>
      <w:suppressAutoHyphens/>
      <w:textAlignment w:val="baseline"/>
    </w:pPr>
    <w:rPr>
      <w:rFonts w:ascii="Arial" w:eastAsia="SimSun" w:hAnsi="Arial" w:cs="Mangal"/>
      <w:kern w:val="1"/>
      <w:sz w:val="24"/>
      <w:szCs w:val="24"/>
      <w:lang w:eastAsia="hi-IN" w:bidi="hi-IN"/>
    </w:rPr>
  </w:style>
  <w:style w:type="paragraph" w:customStyle="1" w:styleId="Textbody">
    <w:name w:val="Text body"/>
    <w:basedOn w:val="Standard"/>
    <w:rsid w:val="00403AD6"/>
    <w:pPr>
      <w:spacing w:after="120"/>
    </w:pPr>
  </w:style>
  <w:style w:type="paragraph" w:styleId="28">
    <w:name w:val="Body Text 2"/>
    <w:basedOn w:val="a"/>
    <w:link w:val="29"/>
    <w:uiPriority w:val="99"/>
    <w:rsid w:val="00403AD6"/>
    <w:pPr>
      <w:suppressAutoHyphens w:val="0"/>
      <w:spacing w:after="120" w:line="480" w:lineRule="auto"/>
    </w:pPr>
    <w:rPr>
      <w:rFonts w:cs="Times New Roman"/>
      <w:szCs w:val="20"/>
    </w:rPr>
  </w:style>
  <w:style w:type="character" w:customStyle="1" w:styleId="29">
    <w:name w:val="Основной текст 2 Знак"/>
    <w:basedOn w:val="a0"/>
    <w:link w:val="28"/>
    <w:uiPriority w:val="99"/>
    <w:locked/>
    <w:rsid w:val="00240C78"/>
    <w:rPr>
      <w:rFonts w:ascii="Calibri" w:eastAsia="Arial Unicode MS" w:hAnsi="Calibri" w:cs="Times New Roman"/>
      <w:color w:val="00000A"/>
      <w:kern w:val="1"/>
      <w:sz w:val="22"/>
      <w:lang w:eastAsia="ar-SA" w:bidi="ar-SA"/>
    </w:rPr>
  </w:style>
  <w:style w:type="paragraph" w:customStyle="1" w:styleId="1d">
    <w:name w:val="Текст сноски1"/>
    <w:basedOn w:val="a"/>
    <w:rsid w:val="00403AD6"/>
    <w:pPr>
      <w:suppressAutoHyphens w:val="0"/>
      <w:spacing w:after="0" w:line="240" w:lineRule="auto"/>
    </w:pPr>
    <w:rPr>
      <w:sz w:val="24"/>
      <w:szCs w:val="24"/>
    </w:rPr>
  </w:style>
  <w:style w:type="paragraph" w:customStyle="1" w:styleId="Heading">
    <w:name w:val="Heading"/>
    <w:rsid w:val="00403AD6"/>
    <w:pPr>
      <w:suppressAutoHyphens/>
    </w:pPr>
    <w:rPr>
      <w:rFonts w:ascii="Arial" w:hAnsi="Arial" w:cs="Arial"/>
      <w:b/>
      <w:bCs/>
      <w:sz w:val="24"/>
      <w:szCs w:val="24"/>
      <w:lang w:eastAsia="ar-SA"/>
    </w:rPr>
  </w:style>
  <w:style w:type="paragraph" w:customStyle="1" w:styleId="211">
    <w:name w:val="Основной текст с отступом 21"/>
    <w:basedOn w:val="a"/>
    <w:rsid w:val="00403AD6"/>
    <w:pPr>
      <w:spacing w:after="0" w:line="240" w:lineRule="auto"/>
      <w:ind w:left="540" w:hanging="540"/>
    </w:pPr>
    <w:rPr>
      <w:rFonts w:ascii="Times New Roman" w:eastAsia="Times New Roman" w:hAnsi="Times New Roman" w:cs="Times New Roman"/>
      <w:color w:val="auto"/>
      <w:sz w:val="24"/>
      <w:szCs w:val="24"/>
    </w:rPr>
  </w:style>
  <w:style w:type="paragraph" w:customStyle="1" w:styleId="p16">
    <w:name w:val="p16"/>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5">
    <w:name w:val="p15"/>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3">
    <w:name w:val="p23"/>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2">
    <w:name w:val="p22"/>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8">
    <w:name w:val="p28"/>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4">
    <w:name w:val="p14"/>
    <w:basedOn w:val="a"/>
    <w:rsid w:val="00403AD6"/>
    <w:pPr>
      <w:spacing w:before="280" w:after="280" w:line="360" w:lineRule="auto"/>
      <w:ind w:firstLine="709"/>
      <w:jc w:val="both"/>
      <w:textAlignment w:val="baseline"/>
    </w:pPr>
    <w:rPr>
      <w:rFonts w:ascii="Times New Roman" w:eastAsia="Times New Roman" w:hAnsi="Times New Roman" w:cs="Times New Roman"/>
      <w:color w:val="auto"/>
      <w:sz w:val="28"/>
      <w:szCs w:val="28"/>
    </w:rPr>
  </w:style>
  <w:style w:type="paragraph" w:customStyle="1" w:styleId="p20">
    <w:name w:val="p20"/>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9">
    <w:name w:val="p19"/>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9">
    <w:name w:val="p29"/>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37">
    <w:name w:val="p37"/>
    <w:basedOn w:val="a"/>
    <w:rsid w:val="00403AD6"/>
    <w:pPr>
      <w:spacing w:before="280" w:after="280" w:line="360" w:lineRule="auto"/>
      <w:ind w:firstLine="709"/>
      <w:jc w:val="both"/>
      <w:textAlignment w:val="baseline"/>
    </w:pPr>
    <w:rPr>
      <w:rFonts w:ascii="Times New Roman" w:eastAsia="Times New Roman" w:hAnsi="Times New Roman" w:cs="Times New Roman"/>
      <w:color w:val="auto"/>
      <w:sz w:val="28"/>
      <w:szCs w:val="28"/>
    </w:rPr>
  </w:style>
  <w:style w:type="paragraph" w:customStyle="1" w:styleId="Footnote">
    <w:name w:val="Footnote"/>
    <w:basedOn w:val="Standard"/>
    <w:rsid w:val="00403AD6"/>
    <w:pPr>
      <w:widowControl/>
      <w:suppressLineNumbers/>
      <w:spacing w:line="360" w:lineRule="auto"/>
      <w:ind w:left="283" w:hanging="283"/>
      <w:jc w:val="both"/>
    </w:pPr>
    <w:rPr>
      <w:rFonts w:ascii="Times New Roman" w:eastAsia="Times New Roman" w:hAnsi="Times New Roman" w:cs="Times New Roman"/>
      <w:sz w:val="20"/>
      <w:szCs w:val="20"/>
      <w:lang w:eastAsia="ar-SA" w:bidi="ar-SA"/>
    </w:rPr>
  </w:style>
  <w:style w:type="paragraph" w:styleId="affc">
    <w:name w:val="Title"/>
    <w:basedOn w:val="a"/>
    <w:next w:val="affd"/>
    <w:link w:val="affe"/>
    <w:uiPriority w:val="99"/>
    <w:qFormat/>
    <w:rsid w:val="00403AD6"/>
    <w:pPr>
      <w:widowControl w:val="0"/>
      <w:suppressLineNumbers/>
      <w:spacing w:before="120" w:after="120" w:line="100" w:lineRule="atLeast"/>
      <w:textAlignment w:val="baseline"/>
    </w:pPr>
    <w:rPr>
      <w:rFonts w:ascii="Cambria" w:eastAsia="Times New Roman" w:hAnsi="Cambria" w:cs="Times New Roman"/>
      <w:b/>
      <w:kern w:val="28"/>
      <w:sz w:val="32"/>
      <w:szCs w:val="20"/>
    </w:rPr>
  </w:style>
  <w:style w:type="character" w:customStyle="1" w:styleId="affe">
    <w:name w:val="Заголовок Знак"/>
    <w:basedOn w:val="a0"/>
    <w:link w:val="affc"/>
    <w:uiPriority w:val="99"/>
    <w:locked/>
    <w:rsid w:val="00240C78"/>
    <w:rPr>
      <w:rFonts w:ascii="Cambria" w:hAnsi="Cambria" w:cs="Times New Roman"/>
      <w:b/>
      <w:color w:val="00000A"/>
      <w:kern w:val="28"/>
      <w:sz w:val="32"/>
      <w:lang w:eastAsia="ar-SA" w:bidi="ar-SA"/>
    </w:rPr>
  </w:style>
  <w:style w:type="paragraph" w:styleId="affd">
    <w:name w:val="Subtitle"/>
    <w:basedOn w:val="a"/>
    <w:next w:val="af4"/>
    <w:link w:val="1e"/>
    <w:uiPriority w:val="11"/>
    <w:qFormat/>
    <w:rsid w:val="00403AD6"/>
    <w:pPr>
      <w:keepNext/>
      <w:widowControl w:val="0"/>
      <w:spacing w:before="240" w:after="120" w:line="100" w:lineRule="atLeast"/>
      <w:jc w:val="center"/>
      <w:textAlignment w:val="baseline"/>
    </w:pPr>
    <w:rPr>
      <w:rFonts w:ascii="Cambria" w:eastAsia="Times New Roman" w:hAnsi="Cambria" w:cs="Times New Roman"/>
      <w:sz w:val="24"/>
      <w:szCs w:val="20"/>
    </w:rPr>
  </w:style>
  <w:style w:type="character" w:customStyle="1" w:styleId="1e">
    <w:name w:val="Подзаголовок Знак1"/>
    <w:basedOn w:val="a0"/>
    <w:link w:val="affd"/>
    <w:uiPriority w:val="11"/>
    <w:locked/>
    <w:rsid w:val="00240C78"/>
    <w:rPr>
      <w:rFonts w:ascii="Cambria" w:hAnsi="Cambria" w:cs="Times New Roman"/>
      <w:color w:val="00000A"/>
      <w:kern w:val="1"/>
      <w:sz w:val="24"/>
      <w:lang w:eastAsia="ar-SA" w:bidi="ar-SA"/>
    </w:rPr>
  </w:style>
  <w:style w:type="paragraph" w:customStyle="1" w:styleId="1f">
    <w:name w:val="Указатель1"/>
    <w:basedOn w:val="a"/>
    <w:rsid w:val="00403AD6"/>
    <w:pPr>
      <w:widowControl w:val="0"/>
      <w:suppressLineNumbers/>
      <w:spacing w:after="0" w:line="100" w:lineRule="atLeast"/>
      <w:textAlignment w:val="baseline"/>
    </w:pPr>
    <w:rPr>
      <w:rFonts w:ascii="Times New Roman" w:eastAsia="Times New Roman" w:hAnsi="Times New Roman" w:cs="Mangal"/>
      <w:sz w:val="24"/>
      <w:szCs w:val="24"/>
      <w:lang w:val="de-DE" w:eastAsia="fa-IR" w:bidi="fa-IR"/>
    </w:rPr>
  </w:style>
  <w:style w:type="paragraph" w:customStyle="1" w:styleId="afff">
    <w:name w:val="Содержимое таблицы"/>
    <w:basedOn w:val="a"/>
    <w:rsid w:val="00403AD6"/>
    <w:pPr>
      <w:widowControl w:val="0"/>
      <w:suppressLineNumbers/>
      <w:spacing w:after="0" w:line="100" w:lineRule="atLeast"/>
      <w:textAlignment w:val="baseline"/>
    </w:pPr>
    <w:rPr>
      <w:rFonts w:ascii="Times New Roman" w:eastAsia="Times New Roman" w:hAnsi="Times New Roman" w:cs="Times New Roman"/>
      <w:sz w:val="20"/>
      <w:szCs w:val="20"/>
      <w:lang w:val="de-DE"/>
    </w:rPr>
  </w:style>
  <w:style w:type="paragraph" w:customStyle="1" w:styleId="1f0">
    <w:name w:val="Основной текст с отступом1"/>
    <w:basedOn w:val="a"/>
    <w:rsid w:val="00403AD6"/>
    <w:pPr>
      <w:widowControl w:val="0"/>
      <w:spacing w:after="120" w:line="100" w:lineRule="atLeast"/>
      <w:ind w:left="283"/>
      <w:textAlignment w:val="baseline"/>
    </w:pPr>
    <w:rPr>
      <w:rFonts w:ascii="Times New Roman" w:eastAsia="Times New Roman" w:hAnsi="Times New Roman" w:cs="Times New Roman"/>
      <w:sz w:val="24"/>
      <w:szCs w:val="24"/>
      <w:lang w:val="de-DE"/>
    </w:rPr>
  </w:style>
  <w:style w:type="paragraph" w:customStyle="1" w:styleId="212">
    <w:name w:val="Основной текст 21"/>
    <w:basedOn w:val="a"/>
    <w:rsid w:val="00403AD6"/>
    <w:pPr>
      <w:widowControl w:val="0"/>
      <w:spacing w:after="0" w:line="100" w:lineRule="atLeast"/>
      <w:textAlignment w:val="baseline"/>
    </w:pPr>
    <w:rPr>
      <w:rFonts w:ascii="Times New Roman" w:eastAsia="Times New Roman" w:hAnsi="Times New Roman" w:cs="Times New Roman"/>
      <w:sz w:val="28"/>
      <w:szCs w:val="24"/>
      <w:lang w:val="de-DE" w:eastAsia="fa-IR" w:bidi="fa-IR"/>
    </w:rPr>
  </w:style>
  <w:style w:type="paragraph" w:customStyle="1" w:styleId="213">
    <w:name w:val="Список 21"/>
    <w:basedOn w:val="a"/>
    <w:rsid w:val="00403AD6"/>
    <w:pPr>
      <w:widowControl w:val="0"/>
      <w:spacing w:after="0" w:line="100" w:lineRule="atLeast"/>
      <w:ind w:left="566" w:hanging="283"/>
      <w:textAlignment w:val="baseline"/>
    </w:pPr>
    <w:rPr>
      <w:rFonts w:ascii="Times New Roman" w:eastAsia="Times New Roman" w:hAnsi="Times New Roman" w:cs="Times New Roman"/>
      <w:sz w:val="24"/>
      <w:szCs w:val="24"/>
      <w:lang w:val="de-DE"/>
    </w:rPr>
  </w:style>
  <w:style w:type="paragraph" w:customStyle="1" w:styleId="afff0">
    <w:name w:val="Текст в заданном формате"/>
    <w:basedOn w:val="a"/>
    <w:rsid w:val="00403AD6"/>
    <w:pPr>
      <w:widowControl w:val="0"/>
      <w:spacing w:after="0" w:line="100" w:lineRule="atLeast"/>
      <w:textAlignment w:val="baseline"/>
    </w:pPr>
    <w:rPr>
      <w:rFonts w:ascii="Courier New" w:eastAsia="Times New Roman" w:hAnsi="Courier New" w:cs="Courier New"/>
      <w:sz w:val="20"/>
      <w:szCs w:val="20"/>
      <w:lang w:eastAsia="hi-IN" w:bidi="hi-IN"/>
    </w:rPr>
  </w:style>
  <w:style w:type="paragraph" w:customStyle="1" w:styleId="LTGliederung1">
    <w:name w:val="???????~LT~Gliederung 1"/>
    <w:rsid w:val="00403AD6"/>
    <w:pPr>
      <w:widowControl w:val="0"/>
      <w:tabs>
        <w:tab w:val="left" w:pos="1980"/>
        <w:tab w:val="left" w:pos="3420"/>
        <w:tab w:val="left" w:pos="4860"/>
        <w:tab w:val="left" w:pos="6300"/>
        <w:tab w:val="left" w:pos="7740"/>
        <w:tab w:val="left" w:pos="9180"/>
        <w:tab w:val="left" w:pos="10620"/>
        <w:tab w:val="left" w:pos="12060"/>
        <w:tab w:val="left" w:pos="13500"/>
        <w:tab w:val="left" w:pos="14940"/>
        <w:tab w:val="left" w:pos="16380"/>
      </w:tabs>
      <w:suppressAutoHyphens/>
      <w:spacing w:before="160" w:line="100" w:lineRule="atLeast"/>
      <w:ind w:left="540"/>
      <w:textAlignment w:val="baseline"/>
    </w:pPr>
    <w:rPr>
      <w:rFonts w:ascii="Tahoma" w:hAnsi="Tahoma"/>
      <w:color w:val="FFFFFF"/>
      <w:sz w:val="64"/>
      <w:szCs w:val="64"/>
      <w:lang w:eastAsia="ar-SA"/>
    </w:rPr>
  </w:style>
  <w:style w:type="paragraph" w:customStyle="1" w:styleId="c3">
    <w:name w:val="c3"/>
    <w:basedOn w:val="a"/>
    <w:rsid w:val="00403AD6"/>
    <w:pPr>
      <w:widowControl w:val="0"/>
      <w:spacing w:before="280" w:after="280" w:line="100" w:lineRule="atLeast"/>
      <w:textAlignment w:val="baseline"/>
    </w:pPr>
    <w:rPr>
      <w:rFonts w:ascii="Times New Roman" w:eastAsia="Times New Roman" w:hAnsi="Times New Roman" w:cs="Times New Roman"/>
      <w:sz w:val="24"/>
      <w:szCs w:val="24"/>
      <w:lang w:val="de-DE" w:eastAsia="fa-IR" w:bidi="fa-IR"/>
    </w:rPr>
  </w:style>
  <w:style w:type="paragraph" w:customStyle="1" w:styleId="310">
    <w:name w:val="Основной текст с отступом 31"/>
    <w:basedOn w:val="a"/>
    <w:rsid w:val="00403AD6"/>
    <w:pPr>
      <w:widowControl w:val="0"/>
      <w:spacing w:after="0" w:line="100" w:lineRule="atLeast"/>
      <w:ind w:firstLine="720"/>
      <w:jc w:val="center"/>
      <w:textAlignment w:val="baseline"/>
    </w:pPr>
    <w:rPr>
      <w:rFonts w:ascii="Arial" w:eastAsia="Times New Roman" w:hAnsi="Arial" w:cs="Arial"/>
      <w:b/>
      <w:bCs/>
      <w:sz w:val="20"/>
      <w:szCs w:val="20"/>
      <w:lang w:val="de-DE"/>
    </w:rPr>
  </w:style>
  <w:style w:type="paragraph" w:styleId="1f1">
    <w:name w:val="toc 1"/>
    <w:basedOn w:val="a"/>
    <w:next w:val="a"/>
    <w:uiPriority w:val="39"/>
    <w:rsid w:val="00403AD6"/>
    <w:pPr>
      <w:tabs>
        <w:tab w:val="right" w:leader="dot" w:pos="9628"/>
      </w:tabs>
      <w:spacing w:before="120" w:after="0" w:line="240" w:lineRule="auto"/>
      <w:jc w:val="both"/>
    </w:pPr>
    <w:rPr>
      <w:rFonts w:ascii="Times New Roman" w:hAnsi="Times New Roman" w:cs="Times New Roman"/>
      <w:b/>
      <w:sz w:val="24"/>
      <w:szCs w:val="24"/>
    </w:rPr>
  </w:style>
  <w:style w:type="paragraph" w:styleId="2a">
    <w:name w:val="toc 2"/>
    <w:basedOn w:val="a"/>
    <w:next w:val="a"/>
    <w:uiPriority w:val="39"/>
    <w:rsid w:val="00403AD6"/>
    <w:pPr>
      <w:tabs>
        <w:tab w:val="right" w:leader="dot" w:pos="9628"/>
      </w:tabs>
      <w:spacing w:after="0" w:line="240" w:lineRule="auto"/>
      <w:jc w:val="both"/>
    </w:pPr>
  </w:style>
  <w:style w:type="paragraph" w:styleId="34">
    <w:name w:val="toc 3"/>
    <w:basedOn w:val="a"/>
    <w:next w:val="a"/>
    <w:uiPriority w:val="39"/>
    <w:rsid w:val="00403AD6"/>
    <w:pPr>
      <w:tabs>
        <w:tab w:val="right" w:leader="dot" w:pos="9628"/>
      </w:tabs>
      <w:spacing w:before="120" w:after="0" w:line="240" w:lineRule="auto"/>
      <w:jc w:val="both"/>
    </w:pPr>
  </w:style>
  <w:style w:type="paragraph" w:customStyle="1" w:styleId="ListParagraph1">
    <w:name w:val="List Paragraph1"/>
    <w:basedOn w:val="a"/>
    <w:rsid w:val="00403AD6"/>
    <w:pPr>
      <w:suppressAutoHyphens w:val="0"/>
      <w:ind w:left="720"/>
    </w:pPr>
    <w:rPr>
      <w:rFonts w:eastAsia="Times New Roman" w:cs="Times New Roman"/>
      <w:color w:val="auto"/>
    </w:rPr>
  </w:style>
  <w:style w:type="paragraph" w:customStyle="1" w:styleId="p6">
    <w:name w:val="p6"/>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p7">
    <w:name w:val="p7"/>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p5">
    <w:name w:val="p5"/>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35">
    <w:name w:val="Абзац списка3"/>
    <w:basedOn w:val="a"/>
    <w:rsid w:val="00403AD6"/>
    <w:pPr>
      <w:widowControl w:val="0"/>
      <w:spacing w:line="240" w:lineRule="auto"/>
      <w:ind w:left="720"/>
    </w:pPr>
    <w:rPr>
      <w:rFonts w:ascii="Times New Roman" w:eastAsia="SimSun" w:hAnsi="Times New Roman" w:cs="Mangal"/>
      <w:color w:val="auto"/>
      <w:sz w:val="24"/>
      <w:szCs w:val="24"/>
      <w:lang w:eastAsia="hi-IN" w:bidi="hi-IN"/>
    </w:rPr>
  </w:style>
  <w:style w:type="paragraph" w:customStyle="1" w:styleId="30Snoska">
    <w:name w:val="30Snoska"/>
    <w:basedOn w:val="Standard"/>
    <w:rsid w:val="00403AD6"/>
    <w:pPr>
      <w:widowControl/>
      <w:pBdr>
        <w:top w:val="single" w:sz="4" w:space="8" w:color="000080"/>
      </w:pBdr>
      <w:spacing w:line="180" w:lineRule="atLeast"/>
      <w:ind w:firstLine="709"/>
      <w:jc w:val="both"/>
    </w:pPr>
    <w:rPr>
      <w:rFonts w:ascii="PragmaticaC" w:hAnsi="PragmaticaC" w:cs="PragmaticaC"/>
      <w:caps/>
      <w:color w:val="000000"/>
      <w:sz w:val="16"/>
      <w:szCs w:val="16"/>
      <w:lang w:eastAsia="ar-SA" w:bidi="ar-SA"/>
    </w:rPr>
  </w:style>
  <w:style w:type="paragraph" w:customStyle="1" w:styleId="afff1">
    <w:name w:val="Осн_текст"/>
    <w:basedOn w:val="a"/>
    <w:rsid w:val="00403AD6"/>
    <w:pPr>
      <w:suppressAutoHyphens w:val="0"/>
      <w:spacing w:after="0" w:line="360" w:lineRule="auto"/>
      <w:ind w:firstLine="737"/>
      <w:jc w:val="both"/>
    </w:pPr>
    <w:rPr>
      <w:rFonts w:ascii="Courier New" w:eastAsia="Times New Roman" w:hAnsi="Courier New" w:cs="Courier New"/>
      <w:color w:val="auto"/>
      <w:spacing w:val="-14"/>
      <w:sz w:val="28"/>
      <w:szCs w:val="24"/>
    </w:rPr>
  </w:style>
  <w:style w:type="paragraph" w:customStyle="1" w:styleId="2b">
    <w:name w:val="??? 2"/>
    <w:basedOn w:val="a"/>
    <w:rsid w:val="00403AD6"/>
    <w:pPr>
      <w:keepNext/>
      <w:widowControl w:val="0"/>
      <w:suppressAutoHyphens w:val="0"/>
      <w:overflowPunct w:val="0"/>
      <w:autoSpaceDE w:val="0"/>
      <w:spacing w:before="283" w:after="170" w:line="296" w:lineRule="atLeast"/>
      <w:jc w:val="center"/>
    </w:pPr>
    <w:rPr>
      <w:rFonts w:ascii="PragmaticaC" w:eastAsia="Times New Roman" w:hAnsi="PragmaticaC" w:cs="Times New Roman"/>
      <w:b/>
      <w:color w:val="000000"/>
      <w:sz w:val="26"/>
      <w:szCs w:val="20"/>
    </w:rPr>
  </w:style>
  <w:style w:type="paragraph" w:customStyle="1" w:styleId="afff2">
    <w:name w:val="??????? (???)"/>
    <w:basedOn w:val="a"/>
    <w:rsid w:val="00403AD6"/>
    <w:pPr>
      <w:widowControl w:val="0"/>
      <w:suppressAutoHyphens w:val="0"/>
      <w:overflowPunct w:val="0"/>
      <w:autoSpaceDE w:val="0"/>
      <w:spacing w:before="130" w:after="130" w:line="360" w:lineRule="auto"/>
    </w:pPr>
    <w:rPr>
      <w:rFonts w:ascii="Times New Roman" w:eastAsia="Times New Roman" w:hAnsi="Times New Roman" w:cs="Times New Roman"/>
      <w:color w:val="000000"/>
      <w:sz w:val="24"/>
      <w:szCs w:val="20"/>
    </w:rPr>
  </w:style>
  <w:style w:type="paragraph" w:customStyle="1" w:styleId="afff3">
    <w:name w:val="????? ??????"/>
    <w:basedOn w:val="a"/>
    <w:rsid w:val="00403AD6"/>
    <w:pPr>
      <w:widowControl w:val="0"/>
      <w:suppressAutoHyphens w:val="0"/>
      <w:overflowPunct w:val="0"/>
      <w:autoSpaceDE w:val="0"/>
      <w:spacing w:after="0" w:line="240" w:lineRule="auto"/>
      <w:ind w:left="720"/>
    </w:pPr>
    <w:rPr>
      <w:rFonts w:ascii="Times New Roman" w:eastAsia="Times New Roman" w:hAnsi="Times New Roman" w:cs="Times New Roman"/>
      <w:color w:val="000000"/>
      <w:sz w:val="24"/>
      <w:szCs w:val="20"/>
    </w:rPr>
  </w:style>
  <w:style w:type="paragraph" w:customStyle="1" w:styleId="afff4">
    <w:name w:val="Заголовок таблицы"/>
    <w:basedOn w:val="afff"/>
    <w:rsid w:val="00403AD6"/>
    <w:pPr>
      <w:jc w:val="center"/>
    </w:pPr>
    <w:rPr>
      <w:b/>
      <w:bCs/>
    </w:rPr>
  </w:style>
  <w:style w:type="paragraph" w:customStyle="1" w:styleId="afff5">
    <w:name w:val="Базовый"/>
    <w:rsid w:val="00BC1A8E"/>
    <w:pPr>
      <w:tabs>
        <w:tab w:val="left" w:pos="709"/>
      </w:tabs>
      <w:suppressAutoHyphens/>
      <w:spacing w:line="100" w:lineRule="atLeast"/>
    </w:pPr>
    <w:rPr>
      <w:rFonts w:ascii="Arial" w:eastAsia="Arial Unicode MS" w:hAnsi="Arial" w:cs="Mangal"/>
      <w:color w:val="00000A"/>
      <w:szCs w:val="24"/>
      <w:lang w:eastAsia="zh-CN" w:bidi="hi-IN"/>
    </w:rPr>
  </w:style>
  <w:style w:type="paragraph" w:customStyle="1" w:styleId="afff6">
    <w:name w:val="Сноска"/>
    <w:basedOn w:val="afe"/>
    <w:rsid w:val="00BC1A8E"/>
  </w:style>
  <w:style w:type="character" w:customStyle="1" w:styleId="-">
    <w:name w:val="Интернет-ссылка"/>
    <w:basedOn w:val="a0"/>
    <w:rsid w:val="00BC1A8E"/>
    <w:rPr>
      <w:rFonts w:cs="Times New Roman"/>
      <w:color w:val="0000FF"/>
      <w:u w:val="single"/>
      <w:lang w:val="uz-Cyrl-UZ" w:eastAsia="uz-Cyrl-UZ"/>
    </w:rPr>
  </w:style>
  <w:style w:type="character" w:customStyle="1" w:styleId="afff7">
    <w:name w:val="Выделение жирным"/>
    <w:basedOn w:val="a0"/>
    <w:rsid w:val="00BC1A8E"/>
    <w:rPr>
      <w:rFonts w:cs="Times New Roman"/>
      <w:b/>
      <w:bCs/>
    </w:rPr>
  </w:style>
  <w:style w:type="character" w:customStyle="1" w:styleId="afff8">
    <w:name w:val="Привязка сноски"/>
    <w:rsid w:val="00BC1A8E"/>
    <w:rPr>
      <w:vertAlign w:val="superscript"/>
    </w:rPr>
  </w:style>
  <w:style w:type="character" w:customStyle="1" w:styleId="afff9">
    <w:name w:val="Привязка концевой сноски"/>
    <w:rsid w:val="00BC1A8E"/>
    <w:rPr>
      <w:vertAlign w:val="superscript"/>
    </w:rPr>
  </w:style>
  <w:style w:type="table" w:styleId="afffa">
    <w:name w:val="Table Grid"/>
    <w:basedOn w:val="a1"/>
    <w:uiPriority w:val="59"/>
    <w:rsid w:val="00BC1A8E"/>
    <w:rPr>
      <w:rFonts w:ascii="Calibri"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annotation text"/>
    <w:basedOn w:val="a"/>
    <w:link w:val="afffc"/>
    <w:uiPriority w:val="99"/>
    <w:semiHidden/>
    <w:unhideWhenUsed/>
    <w:rsid w:val="00BC1A8E"/>
    <w:pPr>
      <w:spacing w:line="240" w:lineRule="auto"/>
    </w:pPr>
    <w:rPr>
      <w:sz w:val="20"/>
      <w:szCs w:val="20"/>
      <w:lang w:eastAsia="en-US"/>
    </w:rPr>
  </w:style>
  <w:style w:type="character" w:customStyle="1" w:styleId="afffc">
    <w:name w:val="Текст примечания Знак"/>
    <w:basedOn w:val="a0"/>
    <w:link w:val="afffb"/>
    <w:uiPriority w:val="99"/>
    <w:semiHidden/>
    <w:locked/>
    <w:rsid w:val="00BC1A8E"/>
    <w:rPr>
      <w:rFonts w:ascii="Calibri" w:eastAsia="Arial Unicode MS" w:hAnsi="Calibri" w:cs="Calibri"/>
      <w:color w:val="00000A"/>
      <w:kern w:val="1"/>
      <w:lang w:eastAsia="en-US"/>
    </w:rPr>
  </w:style>
  <w:style w:type="paragraph" w:styleId="afffd">
    <w:name w:val="annotation subject"/>
    <w:basedOn w:val="afffb"/>
    <w:next w:val="afffb"/>
    <w:link w:val="afffe"/>
    <w:uiPriority w:val="99"/>
    <w:semiHidden/>
    <w:unhideWhenUsed/>
    <w:rsid w:val="00BC1A8E"/>
    <w:rPr>
      <w:b/>
      <w:bCs/>
    </w:rPr>
  </w:style>
  <w:style w:type="character" w:customStyle="1" w:styleId="afffe">
    <w:name w:val="Тема примечания Знак"/>
    <w:basedOn w:val="afffc"/>
    <w:link w:val="afffd"/>
    <w:uiPriority w:val="99"/>
    <w:semiHidden/>
    <w:locked/>
    <w:rsid w:val="00BC1A8E"/>
    <w:rPr>
      <w:rFonts w:ascii="Calibri" w:eastAsia="Arial Unicode MS" w:hAnsi="Calibri" w:cs="Calibri"/>
      <w:b/>
      <w:bCs/>
      <w:color w:val="00000A"/>
      <w:kern w:val="1"/>
      <w:lang w:eastAsia="en-US"/>
    </w:rPr>
  </w:style>
  <w:style w:type="character" w:customStyle="1" w:styleId="Bodytext">
    <w:name w:val="Body text_"/>
    <w:basedOn w:val="a0"/>
    <w:link w:val="36"/>
    <w:rsid w:val="00695B7C"/>
    <w:rPr>
      <w:sz w:val="27"/>
      <w:szCs w:val="27"/>
      <w:shd w:val="clear" w:color="auto" w:fill="FFFFFF"/>
    </w:rPr>
  </w:style>
  <w:style w:type="character" w:customStyle="1" w:styleId="Bodytext2">
    <w:name w:val="Body text (2)_"/>
    <w:basedOn w:val="a0"/>
    <w:link w:val="Bodytext20"/>
    <w:rsid w:val="00695B7C"/>
    <w:rPr>
      <w:sz w:val="27"/>
      <w:szCs w:val="27"/>
      <w:shd w:val="clear" w:color="auto" w:fill="FFFFFF"/>
    </w:rPr>
  </w:style>
  <w:style w:type="character" w:customStyle="1" w:styleId="Heading2">
    <w:name w:val="Heading #2"/>
    <w:basedOn w:val="a0"/>
    <w:rsid w:val="00695B7C"/>
    <w:rPr>
      <w:rFonts w:ascii="Times New Roman" w:eastAsia="Times New Roman" w:hAnsi="Times New Roman" w:cs="Times New Roman"/>
      <w:b w:val="0"/>
      <w:bCs w:val="0"/>
      <w:i w:val="0"/>
      <w:iCs w:val="0"/>
      <w:smallCaps w:val="0"/>
      <w:strike w:val="0"/>
      <w:spacing w:val="0"/>
      <w:sz w:val="31"/>
      <w:szCs w:val="31"/>
      <w:u w:val="single"/>
    </w:rPr>
  </w:style>
  <w:style w:type="paragraph" w:customStyle="1" w:styleId="36">
    <w:name w:val="Основной текст3"/>
    <w:basedOn w:val="a"/>
    <w:link w:val="Bodytext"/>
    <w:rsid w:val="00695B7C"/>
    <w:pPr>
      <w:shd w:val="clear" w:color="auto" w:fill="FFFFFF"/>
      <w:suppressAutoHyphens w:val="0"/>
      <w:spacing w:before="120" w:after="0" w:line="322" w:lineRule="exact"/>
      <w:ind w:hanging="280"/>
      <w:jc w:val="both"/>
    </w:pPr>
    <w:rPr>
      <w:rFonts w:ascii="Times New Roman" w:eastAsia="Times New Roman" w:hAnsi="Times New Roman" w:cs="Times New Roman"/>
      <w:color w:val="auto"/>
      <w:kern w:val="0"/>
      <w:sz w:val="27"/>
      <w:szCs w:val="27"/>
      <w:lang w:eastAsia="ru-RU"/>
    </w:rPr>
  </w:style>
  <w:style w:type="paragraph" w:customStyle="1" w:styleId="Bodytext20">
    <w:name w:val="Body text (2)"/>
    <w:basedOn w:val="a"/>
    <w:link w:val="Bodytext2"/>
    <w:rsid w:val="00695B7C"/>
    <w:pPr>
      <w:shd w:val="clear" w:color="auto" w:fill="FFFFFF"/>
      <w:suppressAutoHyphens w:val="0"/>
      <w:spacing w:after="0" w:line="322" w:lineRule="exact"/>
      <w:jc w:val="both"/>
    </w:pPr>
    <w:rPr>
      <w:rFonts w:ascii="Times New Roman" w:eastAsia="Times New Roman" w:hAnsi="Times New Roman" w:cs="Times New Roman"/>
      <w:color w:val="auto"/>
      <w:kern w:val="0"/>
      <w:sz w:val="27"/>
      <w:szCs w:val="27"/>
      <w:lang w:eastAsia="ru-RU"/>
    </w:rPr>
  </w:style>
  <w:style w:type="character" w:customStyle="1" w:styleId="Heading1">
    <w:name w:val="Heading #1_"/>
    <w:basedOn w:val="a0"/>
    <w:link w:val="Heading10"/>
    <w:rsid w:val="003F76D3"/>
    <w:rPr>
      <w:sz w:val="34"/>
      <w:szCs w:val="34"/>
      <w:shd w:val="clear" w:color="auto" w:fill="FFFFFF"/>
    </w:rPr>
  </w:style>
  <w:style w:type="character" w:customStyle="1" w:styleId="Heading20">
    <w:name w:val="Heading #2_"/>
    <w:basedOn w:val="a0"/>
    <w:rsid w:val="003F76D3"/>
    <w:rPr>
      <w:rFonts w:ascii="Times New Roman" w:eastAsia="Times New Roman" w:hAnsi="Times New Roman" w:cs="Times New Roman"/>
      <w:sz w:val="31"/>
      <w:szCs w:val="31"/>
      <w:shd w:val="clear" w:color="auto" w:fill="FFFFFF"/>
    </w:rPr>
  </w:style>
  <w:style w:type="character" w:customStyle="1" w:styleId="BodytextBold">
    <w:name w:val="Body text + Bold"/>
    <w:basedOn w:val="Bodytext"/>
    <w:rsid w:val="003F76D3"/>
    <w:rPr>
      <w:rFonts w:ascii="Times New Roman" w:eastAsia="Times New Roman" w:hAnsi="Times New Roman" w:cs="Times New Roman"/>
      <w:b/>
      <w:bCs/>
      <w:sz w:val="27"/>
      <w:szCs w:val="27"/>
      <w:shd w:val="clear" w:color="auto" w:fill="FFFFFF"/>
    </w:rPr>
  </w:style>
  <w:style w:type="character" w:customStyle="1" w:styleId="Heading1155pt">
    <w:name w:val="Heading #1 + 15;5 pt"/>
    <w:basedOn w:val="Heading1"/>
    <w:rsid w:val="003F76D3"/>
    <w:rPr>
      <w:sz w:val="31"/>
      <w:szCs w:val="31"/>
      <w:shd w:val="clear" w:color="auto" w:fill="FFFFFF"/>
    </w:rPr>
  </w:style>
  <w:style w:type="character" w:customStyle="1" w:styleId="Heading2135pt">
    <w:name w:val="Heading #2 + 13;5 pt"/>
    <w:basedOn w:val="Heading20"/>
    <w:rsid w:val="003F76D3"/>
    <w:rPr>
      <w:rFonts w:ascii="Times New Roman" w:eastAsia="Times New Roman" w:hAnsi="Times New Roman" w:cs="Times New Roman"/>
      <w:sz w:val="27"/>
      <w:szCs w:val="27"/>
      <w:shd w:val="clear" w:color="auto" w:fill="FFFFFF"/>
    </w:rPr>
  </w:style>
  <w:style w:type="character" w:customStyle="1" w:styleId="Heading2135ptNotBold">
    <w:name w:val="Heading #2 + 13;5 pt;Not Bold"/>
    <w:basedOn w:val="Heading20"/>
    <w:rsid w:val="003F76D3"/>
    <w:rPr>
      <w:rFonts w:ascii="Times New Roman" w:eastAsia="Times New Roman" w:hAnsi="Times New Roman" w:cs="Times New Roman"/>
      <w:b/>
      <w:bCs/>
      <w:sz w:val="27"/>
      <w:szCs w:val="27"/>
      <w:shd w:val="clear" w:color="auto" w:fill="FFFFFF"/>
    </w:rPr>
  </w:style>
  <w:style w:type="character" w:customStyle="1" w:styleId="Bodytext155ptBold">
    <w:name w:val="Body text + 15;5 pt;Bold"/>
    <w:basedOn w:val="Bodytext"/>
    <w:rsid w:val="003F76D3"/>
    <w:rPr>
      <w:rFonts w:ascii="Times New Roman" w:eastAsia="Times New Roman" w:hAnsi="Times New Roman" w:cs="Times New Roman"/>
      <w:b/>
      <w:bCs/>
      <w:sz w:val="31"/>
      <w:szCs w:val="31"/>
      <w:shd w:val="clear" w:color="auto" w:fill="FFFFFF"/>
    </w:rPr>
  </w:style>
  <w:style w:type="character" w:customStyle="1" w:styleId="BodytextItalic">
    <w:name w:val="Body text + Italic"/>
    <w:basedOn w:val="Bodytext"/>
    <w:rsid w:val="003F76D3"/>
    <w:rPr>
      <w:rFonts w:ascii="Times New Roman" w:eastAsia="Times New Roman" w:hAnsi="Times New Roman" w:cs="Times New Roman"/>
      <w:i/>
      <w:iCs/>
      <w:sz w:val="27"/>
      <w:szCs w:val="27"/>
      <w:shd w:val="clear" w:color="auto" w:fill="FFFFFF"/>
    </w:rPr>
  </w:style>
  <w:style w:type="paragraph" w:customStyle="1" w:styleId="Heading10">
    <w:name w:val="Heading #1"/>
    <w:basedOn w:val="a"/>
    <w:link w:val="Heading1"/>
    <w:rsid w:val="003F76D3"/>
    <w:pPr>
      <w:shd w:val="clear" w:color="auto" w:fill="FFFFFF"/>
      <w:suppressAutoHyphens w:val="0"/>
      <w:spacing w:after="120" w:line="0" w:lineRule="atLeast"/>
      <w:outlineLvl w:val="0"/>
    </w:pPr>
    <w:rPr>
      <w:rFonts w:ascii="Times New Roman" w:eastAsia="Times New Roman" w:hAnsi="Times New Roman" w:cs="Times New Roman"/>
      <w:color w:val="auto"/>
      <w:kern w:val="0"/>
      <w:sz w:val="34"/>
      <w:szCs w:val="34"/>
      <w:lang w:eastAsia="ru-RU"/>
    </w:rPr>
  </w:style>
  <w:style w:type="character" w:customStyle="1" w:styleId="Heading217pt">
    <w:name w:val="Heading #2 + 17 pt"/>
    <w:basedOn w:val="Heading20"/>
    <w:rsid w:val="003F76D3"/>
    <w:rPr>
      <w:rFonts w:ascii="Times New Roman" w:eastAsia="Times New Roman" w:hAnsi="Times New Roman" w:cs="Times New Roman"/>
      <w:b w:val="0"/>
      <w:bCs w:val="0"/>
      <w:i w:val="0"/>
      <w:iCs w:val="0"/>
      <w:smallCaps w:val="0"/>
      <w:strike w:val="0"/>
      <w:spacing w:val="0"/>
      <w:sz w:val="34"/>
      <w:szCs w:val="34"/>
      <w:shd w:val="clear" w:color="auto" w:fill="FFFFFF"/>
    </w:rPr>
  </w:style>
  <w:style w:type="character" w:customStyle="1" w:styleId="Bodytext2NotBold">
    <w:name w:val="Body text (2) + Not Bold"/>
    <w:basedOn w:val="Bodytext2"/>
    <w:rsid w:val="003F76D3"/>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Heading22">
    <w:name w:val="Heading #2 (2)_"/>
    <w:basedOn w:val="a0"/>
    <w:link w:val="Heading220"/>
    <w:rsid w:val="003F76D3"/>
    <w:rPr>
      <w:sz w:val="34"/>
      <w:szCs w:val="34"/>
      <w:shd w:val="clear" w:color="auto" w:fill="FFFFFF"/>
    </w:rPr>
  </w:style>
  <w:style w:type="character" w:customStyle="1" w:styleId="Heading22155pt">
    <w:name w:val="Heading #2 (2) + 15;5 pt"/>
    <w:basedOn w:val="Heading22"/>
    <w:rsid w:val="003F76D3"/>
    <w:rPr>
      <w:sz w:val="31"/>
      <w:szCs w:val="31"/>
      <w:shd w:val="clear" w:color="auto" w:fill="FFFFFF"/>
    </w:rPr>
  </w:style>
  <w:style w:type="character" w:customStyle="1" w:styleId="2c">
    <w:name w:val="Основной текст2"/>
    <w:basedOn w:val="Bodytext"/>
    <w:rsid w:val="003F76D3"/>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customStyle="1" w:styleId="Heading220">
    <w:name w:val="Heading #2 (2)"/>
    <w:basedOn w:val="a"/>
    <w:link w:val="Heading22"/>
    <w:rsid w:val="003F76D3"/>
    <w:pPr>
      <w:shd w:val="clear" w:color="auto" w:fill="FFFFFF"/>
      <w:suppressAutoHyphens w:val="0"/>
      <w:spacing w:after="0" w:line="389" w:lineRule="exact"/>
      <w:jc w:val="center"/>
      <w:outlineLvl w:val="1"/>
    </w:pPr>
    <w:rPr>
      <w:rFonts w:ascii="Times New Roman" w:eastAsia="Times New Roman" w:hAnsi="Times New Roman" w:cs="Times New Roman"/>
      <w:color w:val="auto"/>
      <w:kern w:val="0"/>
      <w:sz w:val="34"/>
      <w:szCs w:val="34"/>
      <w:lang w:eastAsia="ru-RU"/>
    </w:rPr>
  </w:style>
  <w:style w:type="paragraph" w:customStyle="1" w:styleId="1f2">
    <w:name w:val="Основной текст1"/>
    <w:basedOn w:val="a"/>
    <w:rsid w:val="009D75F2"/>
    <w:pPr>
      <w:shd w:val="clear" w:color="auto" w:fill="FFFFFF"/>
      <w:suppressAutoHyphens w:val="0"/>
      <w:spacing w:before="120" w:after="0" w:line="322" w:lineRule="exact"/>
      <w:ind w:hanging="280"/>
      <w:jc w:val="both"/>
    </w:pPr>
    <w:rPr>
      <w:rFonts w:ascii="Times New Roman" w:eastAsia="Times New Roman" w:hAnsi="Times New Roman" w:cs="Times New Roman"/>
      <w:color w:val="auto"/>
      <w:kern w:val="0"/>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2615820">
      <w:bodyDiv w:val="1"/>
      <w:marLeft w:val="0"/>
      <w:marRight w:val="0"/>
      <w:marTop w:val="0"/>
      <w:marBottom w:val="0"/>
      <w:divBdr>
        <w:top w:val="none" w:sz="0" w:space="0" w:color="auto"/>
        <w:left w:val="none" w:sz="0" w:space="0" w:color="auto"/>
        <w:bottom w:val="none" w:sz="0" w:space="0" w:color="auto"/>
        <w:right w:val="none" w:sz="0" w:space="0" w:color="auto"/>
      </w:divBdr>
    </w:div>
    <w:div w:id="141820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114B9-FBA3-4C22-9243-3FD58E20F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1</Pages>
  <Words>11795</Words>
  <Characters>67233</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zavuch</cp:lastModifiedBy>
  <cp:revision>36</cp:revision>
  <cp:lastPrinted>2022-09-27T10:35:00Z</cp:lastPrinted>
  <dcterms:created xsi:type="dcterms:W3CDTF">2016-08-03T09:53:00Z</dcterms:created>
  <dcterms:modified xsi:type="dcterms:W3CDTF">2023-01-13T10:06:00Z</dcterms:modified>
</cp:coreProperties>
</file>